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DF71F2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Приложение № 1</w:t>
      </w:r>
    </w:p>
    <w:p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Pr="00B77843">
        <w:rPr>
          <w:rFonts w:eastAsia="Calibri"/>
          <w:bCs/>
          <w:sz w:val="28"/>
          <w:szCs w:val="28"/>
        </w:rPr>
        <w:t>,</w:t>
      </w:r>
    </w:p>
    <w:p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sz w:val="28"/>
          <w:szCs w:val="28"/>
        </w:rPr>
      </w:pPr>
      <w:r w:rsidRPr="00B77843">
        <w:rPr>
          <w:rFonts w:eastAsia="Calibri"/>
          <w:sz w:val="28"/>
          <w:szCs w:val="28"/>
        </w:rPr>
        <w:t xml:space="preserve">ограниченной </w:t>
      </w:r>
      <w:r w:rsidRPr="00B77843">
        <w:rPr>
          <w:sz w:val="28"/>
          <w:szCs w:val="28"/>
        </w:rPr>
        <w:t xml:space="preserve"> ул. Космическая,</w:t>
      </w:r>
    </w:p>
    <w:p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sz w:val="28"/>
          <w:szCs w:val="28"/>
        </w:rPr>
        <w:t>ул. </w:t>
      </w:r>
      <w:proofErr w:type="gramStart"/>
      <w:r w:rsidRPr="00B77843">
        <w:rPr>
          <w:sz w:val="28"/>
          <w:szCs w:val="28"/>
        </w:rPr>
        <w:t>Большая</w:t>
      </w:r>
      <w:proofErr w:type="gramEnd"/>
      <w:r w:rsidRPr="00B77843">
        <w:rPr>
          <w:sz w:val="28"/>
          <w:szCs w:val="28"/>
        </w:rPr>
        <w:t xml:space="preserve"> Советская </w:t>
      </w:r>
      <w:r w:rsidRPr="00B77843">
        <w:rPr>
          <w:rFonts w:eastAsia="Calibri"/>
          <w:sz w:val="28"/>
          <w:szCs w:val="28"/>
        </w:rPr>
        <w:t>в городском округе</w:t>
      </w:r>
    </w:p>
    <w:p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город Воронеж</w:t>
      </w:r>
    </w:p>
    <w:p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DF71F2">
      <w:pPr>
        <w:widowControl/>
        <w:spacing w:line="240" w:lineRule="auto"/>
        <w:ind w:left="4253"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DF71F2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 xml:space="preserve">Текстовая 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часть</w:t>
      </w:r>
    </w:p>
    <w:p w:rsidR="00DF71F2" w:rsidRPr="00B77843" w:rsidRDefault="00B259AF" w:rsidP="00DF71F2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 xml:space="preserve"> межевания </w:t>
      </w:r>
      <w:r w:rsidR="00DF71F2" w:rsidRPr="00B77843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территории</w:t>
      </w:r>
      <w:r w:rsidR="00396426" w:rsidRPr="00B77843">
        <w:rPr>
          <w:b/>
          <w:caps/>
          <w:sz w:val="28"/>
          <w:szCs w:val="28"/>
        </w:rPr>
        <w:t xml:space="preserve">, </w:t>
      </w:r>
      <w:r w:rsidR="00DF71F2" w:rsidRPr="00B77843">
        <w:rPr>
          <w:b/>
          <w:caps/>
          <w:sz w:val="28"/>
          <w:szCs w:val="28"/>
        </w:rPr>
        <w:t xml:space="preserve"> </w:t>
      </w:r>
      <w:r w:rsidR="003B6403" w:rsidRPr="00B77843">
        <w:rPr>
          <w:b/>
          <w:caps/>
          <w:sz w:val="28"/>
          <w:szCs w:val="28"/>
        </w:rPr>
        <w:t>огр</w:t>
      </w:r>
      <w:r w:rsidR="00396426" w:rsidRPr="00B77843">
        <w:rPr>
          <w:b/>
          <w:caps/>
          <w:sz w:val="28"/>
          <w:szCs w:val="28"/>
        </w:rPr>
        <w:t>аниченной</w:t>
      </w:r>
    </w:p>
    <w:p w:rsidR="00DF71F2" w:rsidRPr="00B77843" w:rsidRDefault="00DF71F2" w:rsidP="00DF71F2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b/>
          <w:caps/>
          <w:sz w:val="28"/>
          <w:szCs w:val="28"/>
        </w:rPr>
        <w:t>ул. </w:t>
      </w:r>
      <w:r w:rsidR="00342F77" w:rsidRPr="00B77843">
        <w:rPr>
          <w:b/>
          <w:caps/>
          <w:sz w:val="28"/>
          <w:szCs w:val="28"/>
        </w:rPr>
        <w:t>Космическая,</w:t>
      </w:r>
      <w:r w:rsidRPr="00B77843">
        <w:rPr>
          <w:b/>
          <w:caps/>
          <w:sz w:val="28"/>
          <w:szCs w:val="28"/>
        </w:rPr>
        <w:t xml:space="preserve">  ул. </w:t>
      </w:r>
      <w:r w:rsidR="00342F77" w:rsidRPr="00B77843">
        <w:rPr>
          <w:b/>
          <w:caps/>
          <w:sz w:val="28"/>
          <w:szCs w:val="28"/>
        </w:rPr>
        <w:t>Большая Советская</w:t>
      </w:r>
    </w:p>
    <w:p w:rsidR="007A732F" w:rsidRPr="00B77843" w:rsidRDefault="0078684C" w:rsidP="00DF71F2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b/>
          <w:caps/>
          <w:sz w:val="28"/>
          <w:szCs w:val="28"/>
        </w:rPr>
        <w:t>в</w:t>
      </w:r>
      <w:r w:rsidR="00DF71F2" w:rsidRPr="00B77843">
        <w:rPr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 xml:space="preserve"> городском </w:t>
      </w:r>
      <w:r w:rsidR="00DF71F2" w:rsidRPr="00B77843">
        <w:rPr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округе</w:t>
      </w:r>
      <w:r w:rsidR="00DF71F2" w:rsidRPr="00B77843">
        <w:rPr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 xml:space="preserve"> город </w:t>
      </w:r>
      <w:r w:rsidR="00DF71F2" w:rsidRPr="00B77843">
        <w:rPr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Воронеж</w:t>
      </w:r>
      <w:r w:rsidR="003B6403" w:rsidRPr="00B77843">
        <w:rPr>
          <w:b/>
          <w:caps/>
          <w:sz w:val="28"/>
          <w:szCs w:val="28"/>
        </w:rPr>
        <w:t xml:space="preserve"> </w:t>
      </w:r>
    </w:p>
    <w:p w:rsidR="000928CB" w:rsidRPr="00B77843" w:rsidRDefault="000928CB" w:rsidP="00DF71F2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B77843" w:rsidRDefault="001A302D" w:rsidP="00DF71F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 xml:space="preserve">Проект межевания территории, ограниченной </w:t>
      </w:r>
      <w:r w:rsidR="00DF71F2" w:rsidRPr="00B77843">
        <w:t>ул. </w:t>
      </w:r>
      <w:r w:rsidR="00641324" w:rsidRPr="00B77843">
        <w:t>Космическая,</w:t>
      </w:r>
      <w:r w:rsidR="00DF71F2" w:rsidRPr="00B77843">
        <w:t xml:space="preserve"> ул. </w:t>
      </w:r>
      <w:r w:rsidR="00641324" w:rsidRPr="00B77843">
        <w:t xml:space="preserve">Большая Советская </w:t>
      </w:r>
      <w:r w:rsidRPr="00B77843">
        <w:rPr>
          <w:shd w:val="clear" w:color="auto" w:fill="FFFFFF"/>
        </w:rPr>
        <w:t xml:space="preserve">в городском округе город Воронеж, разработан на основании муниципального контракта </w:t>
      </w:r>
      <w:r w:rsidR="00641324" w:rsidRPr="00B77843">
        <w:rPr>
          <w:shd w:val="clear" w:color="auto" w:fill="FFFFFF"/>
        </w:rPr>
        <w:t>от 06.09</w:t>
      </w:r>
      <w:r w:rsidR="006638A9" w:rsidRPr="00B77843">
        <w:rPr>
          <w:shd w:val="clear" w:color="auto" w:fill="FFFFFF"/>
        </w:rPr>
        <w:t>.</w:t>
      </w:r>
      <w:r w:rsidR="00641324" w:rsidRPr="00B77843">
        <w:rPr>
          <w:shd w:val="clear" w:color="auto" w:fill="FFFFFF"/>
        </w:rPr>
        <w:t>2021</w:t>
      </w:r>
      <w:r w:rsidRPr="00B77843">
        <w:rPr>
          <w:shd w:val="clear" w:color="auto" w:fill="FFFFFF"/>
        </w:rPr>
        <w:t xml:space="preserve"> </w:t>
      </w:r>
      <w:r w:rsidR="00DF71F2" w:rsidRPr="00B77843">
        <w:t>№ </w:t>
      </w:r>
      <w:r w:rsidR="00641324" w:rsidRPr="00B77843">
        <w:t>19</w:t>
      </w:r>
      <w:r w:rsidRPr="00B77843">
        <w:t xml:space="preserve">/ПМТ, </w:t>
      </w:r>
      <w:r w:rsidRPr="00B77843">
        <w:rPr>
          <w:shd w:val="clear" w:color="auto" w:fill="FFFFFF"/>
        </w:rPr>
        <w:t xml:space="preserve">технического задания к данному контракту, </w:t>
      </w:r>
      <w:r w:rsidRPr="00B77843">
        <w:t xml:space="preserve">постановления администрации городского округа город Воронеж </w:t>
      </w:r>
      <w:r w:rsidR="00641324" w:rsidRPr="00B77843">
        <w:t>от 29</w:t>
      </w:r>
      <w:r w:rsidR="006638A9" w:rsidRPr="00B77843">
        <w:t>.07</w:t>
      </w:r>
      <w:r w:rsidRPr="00B77843">
        <w:t>.202</w:t>
      </w:r>
      <w:r w:rsidR="00641324" w:rsidRPr="00B77843">
        <w:t xml:space="preserve">1 </w:t>
      </w:r>
      <w:r w:rsidR="00DF71F2" w:rsidRPr="00B77843">
        <w:t>№ </w:t>
      </w:r>
      <w:r w:rsidR="00641324" w:rsidRPr="00B77843">
        <w:t>747</w:t>
      </w:r>
      <w:r w:rsidRPr="00B77843">
        <w:t xml:space="preserve"> «О подготовке проекта межевания территории, ограниченной </w:t>
      </w:r>
      <w:r w:rsidR="00DF71F2" w:rsidRPr="00B77843">
        <w:t>ул. </w:t>
      </w:r>
      <w:r w:rsidR="00641324" w:rsidRPr="00B77843">
        <w:t>Космическая,</w:t>
      </w:r>
      <w:r w:rsidR="00DF71F2" w:rsidRPr="00B77843">
        <w:t xml:space="preserve"> ул. </w:t>
      </w:r>
      <w:r w:rsidR="00641324" w:rsidRPr="00B77843">
        <w:t xml:space="preserve">Большая Советская </w:t>
      </w:r>
      <w:r w:rsidRPr="00B77843">
        <w:t xml:space="preserve">в городском округе город Воронеж», </w:t>
      </w:r>
      <w:r w:rsidRPr="00B77843">
        <w:rPr>
          <w:shd w:val="clear" w:color="auto" w:fill="FFFFFF"/>
        </w:rPr>
        <w:t>Генерального плана городского округа</w:t>
      </w:r>
      <w:proofErr w:type="gramEnd"/>
      <w:r w:rsidRPr="00B77843">
        <w:rPr>
          <w:shd w:val="clear" w:color="auto" w:fill="FFFFFF"/>
        </w:rPr>
        <w:t xml:space="preserve"> </w:t>
      </w:r>
      <w:proofErr w:type="gramStart"/>
      <w:r w:rsidRPr="00B77843">
        <w:rPr>
          <w:shd w:val="clear" w:color="auto" w:fill="FFFFFF"/>
        </w:rPr>
        <w:t xml:space="preserve">город Воронеж на 2021−2041 годы, утвержденного решением Воронежской городской Думы от 25.12.2020 </w:t>
      </w:r>
      <w:r w:rsidR="00DF71F2" w:rsidRPr="00B77843">
        <w:rPr>
          <w:shd w:val="clear" w:color="auto" w:fill="FFFFFF"/>
        </w:rPr>
        <w:t>№ </w:t>
      </w:r>
      <w:r w:rsidRPr="00B77843">
        <w:rPr>
          <w:shd w:val="clear" w:color="auto" w:fill="FFFFFF"/>
        </w:rPr>
        <w:t>137-</w:t>
      </w:r>
      <w:r w:rsidRPr="00B77843">
        <w:rPr>
          <w:shd w:val="clear" w:color="auto" w:fill="FFFFFF"/>
          <w:lang w:val="en-US"/>
        </w:rPr>
        <w:t>V</w:t>
      </w:r>
      <w:r w:rsidR="00DF71F2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«Об утверждении Генерального плана городского округа город Воронеж на 2021−2041 годы» (далее</w:t>
      </w:r>
      <w:r w:rsidR="00DF71F2" w:rsidRPr="00B77843">
        <w:rPr>
          <w:shd w:val="clear" w:color="auto" w:fill="FFFFFF"/>
        </w:rPr>
        <w:t> –</w:t>
      </w:r>
      <w:r w:rsidRPr="00B77843">
        <w:rPr>
          <w:shd w:val="clear" w:color="auto" w:fill="FFFFFF"/>
        </w:rPr>
        <w:t xml:space="preserve"> Генеральный план), </w:t>
      </w:r>
      <w:r w:rsidR="00AD52FF" w:rsidRPr="00B77843">
        <w:rPr>
          <w:shd w:val="clear" w:color="auto" w:fill="FFFFFF"/>
        </w:rPr>
        <w:t>Правил землепользования и застройки городского округа город Воронеж, утвержденных решением Воронежской городской Думы от 25.12.2009</w:t>
      </w:r>
      <w:r w:rsidR="00DF71F2" w:rsidRPr="00B77843">
        <w:rPr>
          <w:shd w:val="clear" w:color="auto" w:fill="FFFFFF"/>
        </w:rPr>
        <w:t xml:space="preserve"> № </w:t>
      </w:r>
      <w:r w:rsidR="00AD52FF" w:rsidRPr="00B77843">
        <w:rPr>
          <w:shd w:val="clear" w:color="auto" w:fill="FFFFFF"/>
        </w:rPr>
        <w:t>384-II «Об утверждении</w:t>
      </w:r>
      <w:r w:rsidR="00DF71F2" w:rsidRPr="00B77843">
        <w:rPr>
          <w:shd w:val="clear" w:color="auto" w:fill="FFFFFF"/>
        </w:rPr>
        <w:t xml:space="preserve"> </w:t>
      </w:r>
      <w:r w:rsidR="00AD52FF" w:rsidRPr="00B77843">
        <w:rPr>
          <w:shd w:val="clear" w:color="auto" w:fill="FFFFFF"/>
        </w:rPr>
        <w:t>Правил землепользования и застройки городского округа город Воронеж» (далее</w:t>
      </w:r>
      <w:r w:rsidR="00DF71F2" w:rsidRPr="00B77843">
        <w:rPr>
          <w:shd w:val="clear" w:color="auto" w:fill="FFFFFF"/>
        </w:rPr>
        <w:t> 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AD52FF" w:rsidRPr="00B77843">
        <w:rPr>
          <w:shd w:val="clear" w:color="auto" w:fill="FFFFFF"/>
        </w:rPr>
        <w:t xml:space="preserve"> землепользования и застройки</w:t>
      </w:r>
      <w:proofErr w:type="gramEnd"/>
      <w:r w:rsidR="00AD52FF" w:rsidRPr="00B77843">
        <w:rPr>
          <w:shd w:val="clear" w:color="auto" w:fill="FFFFFF"/>
        </w:rPr>
        <w:t xml:space="preserve">), </w:t>
      </w:r>
      <w:r w:rsidR="00C56EFC" w:rsidRPr="00B77843">
        <w:rPr>
          <w:shd w:val="clear" w:color="auto" w:fill="FFFFFF"/>
        </w:rPr>
        <w:t>в соответствии с классификатором видов разрешенного использования земельных участков</w:t>
      </w:r>
      <w:r w:rsidR="00BF1DFE">
        <w:rPr>
          <w:shd w:val="clear" w:color="auto" w:fill="FFFFFF"/>
        </w:rPr>
        <w:t>,</w:t>
      </w:r>
      <w:r w:rsidR="00C56EFC" w:rsidRPr="00B77843">
        <w:rPr>
          <w:shd w:val="clear" w:color="auto" w:fill="FFFFFF"/>
        </w:rPr>
        <w:t xml:space="preserve"> утвержденны</w:t>
      </w:r>
      <w:r w:rsidR="00BF1DFE">
        <w:rPr>
          <w:shd w:val="clear" w:color="auto" w:fill="FFFFFF"/>
        </w:rPr>
        <w:t>м</w:t>
      </w:r>
      <w:r w:rsidR="00C56EFC" w:rsidRPr="00B77843">
        <w:rPr>
          <w:shd w:val="clear" w:color="auto" w:fill="FFFFFF"/>
        </w:rPr>
        <w:t xml:space="preserve"> </w:t>
      </w:r>
      <w:r w:rsidR="00473D30" w:rsidRPr="00B77843">
        <w:rPr>
          <w:rFonts w:eastAsia="Calibri"/>
          <w:bCs/>
          <w:lang w:eastAsia="en-US"/>
        </w:rPr>
        <w:t>приказом Федеральной службы государственной регистрации, кадас</w:t>
      </w:r>
      <w:r w:rsidR="00C56EFC" w:rsidRPr="00B77843">
        <w:rPr>
          <w:rFonts w:eastAsia="Calibri"/>
          <w:bCs/>
          <w:lang w:eastAsia="en-US"/>
        </w:rPr>
        <w:t>тра и картографии от 10.11.202</w:t>
      </w:r>
      <w:r w:rsidR="001308B3">
        <w:rPr>
          <w:rFonts w:eastAsia="Calibri"/>
          <w:bCs/>
          <w:lang w:eastAsia="en-US"/>
        </w:rPr>
        <w:t>0</w:t>
      </w:r>
      <w:r w:rsidR="00641324" w:rsidRPr="00B77843">
        <w:rPr>
          <w:rFonts w:eastAsia="Calibri"/>
          <w:bCs/>
          <w:lang w:eastAsia="en-US"/>
        </w:rPr>
        <w:t xml:space="preserve"> </w:t>
      </w:r>
      <w:r w:rsidR="00DF71F2" w:rsidRPr="00B77843">
        <w:rPr>
          <w:rFonts w:eastAsia="Calibri"/>
          <w:bCs/>
          <w:lang w:eastAsia="en-US"/>
        </w:rPr>
        <w:t>№ </w:t>
      </w:r>
      <w:proofErr w:type="gramStart"/>
      <w:r w:rsidR="00473D30" w:rsidRPr="00B77843">
        <w:rPr>
          <w:rFonts w:eastAsia="Calibri"/>
          <w:bCs/>
          <w:lang w:eastAsia="en-US"/>
        </w:rPr>
        <w:t>П</w:t>
      </w:r>
      <w:proofErr w:type="gramEnd"/>
      <w:r w:rsidR="00473D30" w:rsidRPr="00B77843">
        <w:rPr>
          <w:rFonts w:eastAsia="Calibri"/>
          <w:bCs/>
          <w:lang w:eastAsia="en-US"/>
        </w:rPr>
        <w:t>/0412 «Об утверждении классификатора видов разрешенного использования земельных участков»</w:t>
      </w:r>
      <w:r w:rsidR="00F95F84" w:rsidRPr="00B77843">
        <w:rPr>
          <w:rFonts w:eastAsia="Calibri"/>
          <w:bCs/>
          <w:lang w:eastAsia="en-US"/>
        </w:rPr>
        <w:t xml:space="preserve"> (далее</w:t>
      </w:r>
      <w:r w:rsidR="00DF71F2" w:rsidRPr="00B77843">
        <w:rPr>
          <w:rFonts w:eastAsia="Calibri"/>
          <w:bCs/>
          <w:lang w:eastAsia="en-US"/>
        </w:rPr>
        <w:t> –</w:t>
      </w:r>
      <w:r w:rsidR="00F95F84" w:rsidRPr="00B77843">
        <w:rPr>
          <w:rFonts w:eastAsia="Calibri"/>
          <w:bCs/>
          <w:lang w:eastAsia="en-US"/>
        </w:rPr>
        <w:t xml:space="preserve"> Классификатор)</w:t>
      </w:r>
      <w:r w:rsidR="00473D30" w:rsidRPr="00B77843">
        <w:rPr>
          <w:rFonts w:eastAsia="Calibri"/>
          <w:bCs/>
          <w:lang w:eastAsia="en-US"/>
        </w:rPr>
        <w:t xml:space="preserve">, </w:t>
      </w:r>
      <w:r w:rsidR="00AD52FF" w:rsidRPr="00B77843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B77843" w:rsidRDefault="00434FC1" w:rsidP="00DF71F2">
      <w:pPr>
        <w:pStyle w:val="Standard"/>
        <w:spacing w:line="372" w:lineRule="auto"/>
        <w:ind w:firstLine="709"/>
        <w:jc w:val="both"/>
      </w:pPr>
      <w:r w:rsidRPr="00B77843">
        <w:t xml:space="preserve">В соответствии с </w:t>
      </w:r>
      <w:r w:rsidR="006638A9" w:rsidRPr="00B77843">
        <w:t xml:space="preserve">ч. 2 ст. 43 Градостроительного кодекса </w:t>
      </w:r>
      <w:r w:rsidRPr="00B77843">
        <w:t>Р</w:t>
      </w:r>
      <w:r w:rsidR="004E6D53" w:rsidRPr="00B77843">
        <w:t xml:space="preserve">оссийской </w:t>
      </w:r>
      <w:r w:rsidRPr="00B77843">
        <w:t>Ф</w:t>
      </w:r>
      <w:r w:rsidR="004E6D53" w:rsidRPr="00B77843">
        <w:t>едерации</w:t>
      </w:r>
      <w:r w:rsidRPr="00B77843">
        <w:t xml:space="preserve"> подготовка проекта межеван</w:t>
      </w:r>
      <w:r w:rsidR="001F7BEC" w:rsidRPr="00B77843">
        <w:t>ия территории осуществляется</w:t>
      </w:r>
      <w:r w:rsidRPr="00B77843">
        <w:t>:</w:t>
      </w:r>
    </w:p>
    <w:p w:rsidR="00362CDB" w:rsidRPr="00B77843" w:rsidRDefault="00362CDB" w:rsidP="00DF71F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>определения местоположения границ образуемых и</w:t>
      </w:r>
      <w:r w:rsidRPr="00B77843">
        <w:rPr>
          <w:sz w:val="28"/>
          <w:szCs w:val="28"/>
        </w:rPr>
        <w:t xml:space="preserve"> изменяемых земельных участков;</w:t>
      </w:r>
    </w:p>
    <w:p w:rsidR="00434FC1" w:rsidRPr="00B77843" w:rsidRDefault="00362CDB" w:rsidP="00DF71F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proofErr w:type="gramStart"/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B77843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B77843" w:rsidRDefault="00434FC1" w:rsidP="00DF71F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B77843" w:rsidRDefault="00AD52FF" w:rsidP="00DF71F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proofErr w:type="gramStart"/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B77843" w:rsidRDefault="00AD52FF" w:rsidP="00DF71F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6638A9" w:rsidRPr="00B77843" w:rsidRDefault="00D97197" w:rsidP="00DF71F2">
      <w:pPr>
        <w:pStyle w:val="Standard"/>
        <w:spacing w:line="372" w:lineRule="auto"/>
        <w:ind w:firstLine="709"/>
        <w:jc w:val="both"/>
      </w:pPr>
      <w:r w:rsidRPr="00B77843">
        <w:t>Рассматриваемая</w:t>
      </w:r>
      <w:r w:rsidR="00565004" w:rsidRPr="00B77843">
        <w:t xml:space="preserve"> территори</w:t>
      </w:r>
      <w:r w:rsidRPr="00B77843">
        <w:t xml:space="preserve">я площадью </w:t>
      </w:r>
      <w:r w:rsidR="00641324" w:rsidRPr="00B77843">
        <w:t xml:space="preserve">21,5 </w:t>
      </w:r>
      <w:r w:rsidR="00306B7E" w:rsidRPr="00B77843">
        <w:t>га</w:t>
      </w:r>
      <w:r w:rsidRPr="00B77843">
        <w:t xml:space="preserve"> </w:t>
      </w:r>
      <w:r w:rsidR="00623B25" w:rsidRPr="00B77843">
        <w:t xml:space="preserve">расположена </w:t>
      </w:r>
      <w:r w:rsidR="00ED5423" w:rsidRPr="00B77843">
        <w:t xml:space="preserve">в </w:t>
      </w:r>
      <w:r w:rsidR="00641324" w:rsidRPr="00B77843">
        <w:t xml:space="preserve">Левобережном </w:t>
      </w:r>
      <w:r w:rsidR="00C144E4" w:rsidRPr="00B77843">
        <w:t xml:space="preserve">районе </w:t>
      </w:r>
      <w:r w:rsidR="00ED5423" w:rsidRPr="00B77843">
        <w:t>городского округа город Воронеж</w:t>
      </w:r>
      <w:r w:rsidR="00C144E4" w:rsidRPr="00B77843">
        <w:t xml:space="preserve"> </w:t>
      </w:r>
      <w:r w:rsidR="00ED5423" w:rsidRPr="00B77843">
        <w:t>в границах</w:t>
      </w:r>
      <w:r w:rsidR="00DF71F2" w:rsidRPr="00B77843">
        <w:t xml:space="preserve">  ул. </w:t>
      </w:r>
      <w:r w:rsidR="00641324" w:rsidRPr="00B77843">
        <w:t xml:space="preserve">Космическая, </w:t>
      </w:r>
      <w:r w:rsidR="00DF71F2" w:rsidRPr="00B77843">
        <w:t xml:space="preserve"> ул. </w:t>
      </w:r>
      <w:r w:rsidR="00641324" w:rsidRPr="00B77843">
        <w:t>Большая Советская</w:t>
      </w:r>
      <w:r w:rsidR="006638A9" w:rsidRPr="00B77843">
        <w:t>.</w:t>
      </w:r>
    </w:p>
    <w:p w:rsidR="006638A9" w:rsidRPr="00B77843" w:rsidRDefault="006137F8" w:rsidP="00DF71F2">
      <w:pPr>
        <w:pStyle w:val="Standard"/>
        <w:spacing w:line="372" w:lineRule="auto"/>
        <w:ind w:firstLine="709"/>
        <w:jc w:val="both"/>
      </w:pPr>
      <w:r w:rsidRPr="00B77843">
        <w:t>Согласно Генеральному плану рассматриваема</w:t>
      </w:r>
      <w:r w:rsidR="00D310BD" w:rsidRPr="00B77843">
        <w:t>я территория расположена в</w:t>
      </w:r>
      <w:r w:rsidRPr="00B77843">
        <w:t xml:space="preserve"> зоне застройки </w:t>
      </w:r>
      <w:r w:rsidR="006638A9" w:rsidRPr="00B77843">
        <w:t>индивидуальными жилыми домами.</w:t>
      </w:r>
    </w:p>
    <w:p w:rsidR="00F8244B" w:rsidRPr="00B77843" w:rsidRDefault="00F8244B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Правилам землепользования и застройки проектируемая территория расположена в следующих территориальных зонах:</w:t>
      </w:r>
    </w:p>
    <w:p w:rsidR="00F8244B" w:rsidRPr="00B77843" w:rsidRDefault="00F8244B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proofErr w:type="gramStart"/>
      <w:r w:rsidRPr="00B77843">
        <w:rPr>
          <w:sz w:val="28"/>
          <w:szCs w:val="28"/>
        </w:rPr>
        <w:t>Ж</w:t>
      </w:r>
      <w:proofErr w:type="gramEnd"/>
      <w:r w:rsidR="00DF71F2" w:rsidRPr="00B77843">
        <w:rPr>
          <w:sz w:val="28"/>
          <w:szCs w:val="28"/>
        </w:rPr>
        <w:t> </w:t>
      </w:r>
      <w:r w:rsidRPr="00B77843">
        <w:rPr>
          <w:sz w:val="28"/>
          <w:szCs w:val="28"/>
        </w:rPr>
        <w:t>1</w:t>
      </w:r>
      <w:r w:rsidR="00DF71F2" w:rsidRPr="00B77843">
        <w:rPr>
          <w:sz w:val="28"/>
          <w:szCs w:val="28"/>
        </w:rPr>
        <w:t> </w:t>
      </w:r>
      <w:r w:rsidRPr="00B77843">
        <w:rPr>
          <w:sz w:val="28"/>
          <w:szCs w:val="28"/>
        </w:rPr>
        <w:t>«Зона малоэтажной индивидуальной застройки». Зона предназначена для формирования жилых районов из отдельно стоящих и блокированных индивидуальных жилых домов (коттеджей) и с минимальным размещенным набором услуг местного значения;</w:t>
      </w:r>
    </w:p>
    <w:p w:rsidR="00F8244B" w:rsidRPr="00B77843" w:rsidRDefault="00F8244B" w:rsidP="00DF71F2">
      <w:pPr>
        <w:widowControl/>
        <w:autoSpaceDE w:val="0"/>
        <w:adjustRightInd w:val="0"/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r w:rsidRPr="00B77843">
        <w:rPr>
          <w:sz w:val="28"/>
          <w:szCs w:val="28"/>
        </w:rPr>
        <w:t>О</w:t>
      </w:r>
      <w:r w:rsidR="00DF71F2" w:rsidRPr="00B77843">
        <w:rPr>
          <w:sz w:val="28"/>
          <w:szCs w:val="28"/>
        </w:rPr>
        <w:t> </w:t>
      </w:r>
      <w:r w:rsidRPr="00B77843">
        <w:rPr>
          <w:sz w:val="28"/>
          <w:szCs w:val="28"/>
        </w:rPr>
        <w:t>5</w:t>
      </w:r>
      <w:r w:rsidR="00DF71F2" w:rsidRPr="00B77843">
        <w:rPr>
          <w:sz w:val="28"/>
          <w:szCs w:val="28"/>
        </w:rPr>
        <w:t> </w:t>
      </w:r>
      <w:r w:rsidRPr="00B77843">
        <w:rPr>
          <w:sz w:val="28"/>
          <w:szCs w:val="28"/>
        </w:rPr>
        <w:t>«Зона объектов дошкольного и школьного образования». Зона предназначена для размещения объектов дошкольного, начального общего и среднего (полного) общего образования.</w:t>
      </w:r>
    </w:p>
    <w:p w:rsidR="00614A20" w:rsidRPr="00B77843" w:rsidRDefault="00614A20" w:rsidP="00DF71F2">
      <w:pPr>
        <w:widowControl/>
        <w:autoSpaceDE w:val="0"/>
        <w:adjustRightInd w:val="0"/>
        <w:spacing w:line="372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B77843">
        <w:rPr>
          <w:rFonts w:eastAsia="Lucida Sans Unicode"/>
          <w:kern w:val="0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 объектов транспортной инфраструктуры (площадок отстоя и кольцевания общественного транспорта, разворотных площадок, площадок для размещения диспетчерских пунктов); отдельных нестационарных объектов автосервиса для попутного обслуживания (АЗС, АЗС с объектами автосервиса).</w:t>
      </w:r>
    </w:p>
    <w:p w:rsidR="00306B7E" w:rsidRPr="00B77843" w:rsidRDefault="00DD3287" w:rsidP="00DF71F2">
      <w:pPr>
        <w:widowControl/>
        <w:autoSpaceDE w:val="0"/>
        <w:adjustRightInd w:val="0"/>
        <w:spacing w:line="372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B77843">
        <w:rPr>
          <w:sz w:val="28"/>
          <w:szCs w:val="28"/>
        </w:rPr>
        <w:t xml:space="preserve">Виды разрешенного использования, предельные </w:t>
      </w:r>
      <w:r w:rsidR="00306B7E" w:rsidRPr="00B77843">
        <w:rPr>
          <w:sz w:val="28"/>
          <w:szCs w:val="28"/>
        </w:rPr>
        <w:t>параметры разрешенного строительства определяются в порядке ст. 20 Правил землепользования и застройки, положений градостроительного регламента.</w:t>
      </w:r>
    </w:p>
    <w:p w:rsidR="00B06648" w:rsidRPr="00B77843" w:rsidRDefault="00ED6582" w:rsidP="00DF71F2">
      <w:pPr>
        <w:pStyle w:val="Standard"/>
        <w:spacing w:line="372" w:lineRule="auto"/>
        <w:ind w:firstLine="709"/>
        <w:jc w:val="both"/>
      </w:pPr>
      <w:r w:rsidRPr="00B77843">
        <w:t>Рассматриваемая территория ограничена ранее установленными красными линиями. 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</w:t>
      </w:r>
      <w:r w:rsidR="00D97197" w:rsidRPr="00B77843">
        <w:t xml:space="preserve"> </w:t>
      </w:r>
      <w:r w:rsidRPr="00B77843">
        <w:t>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B06648" w:rsidRPr="00B77843" w:rsidRDefault="003615C0" w:rsidP="00DF71F2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  <w:r w:rsidRPr="00B77843">
        <w:rPr>
          <w:sz w:val="28"/>
          <w:szCs w:val="28"/>
        </w:rPr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ограниченной </w:t>
      </w:r>
      <w:r w:rsidR="00DF71F2" w:rsidRPr="00B77843">
        <w:rPr>
          <w:sz w:val="28"/>
          <w:szCs w:val="28"/>
        </w:rPr>
        <w:t>ул. </w:t>
      </w:r>
      <w:r w:rsidR="00641324" w:rsidRPr="00B77843">
        <w:rPr>
          <w:sz w:val="28"/>
          <w:szCs w:val="28"/>
        </w:rPr>
        <w:t xml:space="preserve">Космическая, </w:t>
      </w:r>
      <w:r w:rsidR="00DF71F2" w:rsidRPr="00B77843">
        <w:rPr>
          <w:sz w:val="28"/>
          <w:szCs w:val="28"/>
        </w:rPr>
        <w:t>ул. </w:t>
      </w:r>
      <w:r w:rsidR="00641324" w:rsidRPr="00B77843">
        <w:rPr>
          <w:sz w:val="28"/>
          <w:szCs w:val="28"/>
        </w:rPr>
        <w:t xml:space="preserve">Большая Советская </w:t>
      </w:r>
      <w:r w:rsidR="00B06648" w:rsidRPr="00B77843">
        <w:rPr>
          <w:sz w:val="28"/>
          <w:szCs w:val="28"/>
        </w:rPr>
        <w:t>в городском округе город Воронеж</w:t>
      </w:r>
      <w:r w:rsidR="00253EEF" w:rsidRPr="00B77843">
        <w:rPr>
          <w:sz w:val="28"/>
          <w:szCs w:val="28"/>
        </w:rPr>
        <w:t>, приведен</w:t>
      </w:r>
      <w:r w:rsidR="00B06648" w:rsidRPr="00B77843">
        <w:rPr>
          <w:sz w:val="28"/>
          <w:szCs w:val="28"/>
        </w:rPr>
        <w:t xml:space="preserve"> в </w:t>
      </w:r>
      <w:r w:rsidRPr="00B77843">
        <w:rPr>
          <w:sz w:val="28"/>
          <w:szCs w:val="28"/>
        </w:rPr>
        <w:t xml:space="preserve">таблице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 xml:space="preserve">1. </w:t>
      </w:r>
    </w:p>
    <w:p w:rsidR="003615C0" w:rsidRPr="00B77843" w:rsidRDefault="00F8244B" w:rsidP="00DF71F2">
      <w:pPr>
        <w:pStyle w:val="af1"/>
        <w:shd w:val="clear" w:color="auto" w:fill="FFFFFF"/>
        <w:suppressAutoHyphens/>
        <w:spacing w:before="0" w:beforeAutospacing="0" w:after="0" w:line="252" w:lineRule="auto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4"/>
        <w:gridCol w:w="2281"/>
        <w:gridCol w:w="4314"/>
      </w:tblGrid>
      <w:tr w:rsidR="00502465" w:rsidRPr="00B77843" w:rsidTr="00DF71F2">
        <w:trPr>
          <w:trHeight w:val="270"/>
          <w:tblHeader/>
          <w:jc w:val="center"/>
        </w:trPr>
        <w:tc>
          <w:tcPr>
            <w:tcW w:w="1294" w:type="pct"/>
            <w:vMerge w:val="restart"/>
            <w:shd w:val="clear" w:color="auto" w:fill="auto"/>
            <w:noWrap/>
            <w:vAlign w:val="center"/>
          </w:tcPr>
          <w:p w:rsidR="00502465" w:rsidRPr="00B77843" w:rsidRDefault="00502465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Номера характерных точек</w:t>
            </w:r>
          </w:p>
        </w:tc>
        <w:tc>
          <w:tcPr>
            <w:tcW w:w="3706" w:type="pct"/>
            <w:gridSpan w:val="2"/>
            <w:shd w:val="clear" w:color="auto" w:fill="auto"/>
            <w:noWrap/>
            <w:vAlign w:val="bottom"/>
          </w:tcPr>
          <w:p w:rsidR="00502465" w:rsidRPr="00B77843" w:rsidRDefault="00502465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Перечень координат</w:t>
            </w:r>
          </w:p>
        </w:tc>
      </w:tr>
      <w:tr w:rsidR="00502465" w:rsidRPr="00B77843" w:rsidTr="00DF71F2">
        <w:trPr>
          <w:trHeight w:val="74"/>
          <w:tblHeader/>
          <w:jc w:val="center"/>
        </w:trPr>
        <w:tc>
          <w:tcPr>
            <w:tcW w:w="1294" w:type="pct"/>
            <w:vMerge/>
            <w:shd w:val="clear" w:color="auto" w:fill="auto"/>
            <w:noWrap/>
            <w:vAlign w:val="bottom"/>
          </w:tcPr>
          <w:p w:rsidR="00502465" w:rsidRPr="00B77843" w:rsidRDefault="00502465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502465" w:rsidRPr="00B77843" w:rsidRDefault="00502465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X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502465" w:rsidRPr="00B77843" w:rsidRDefault="00502465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Y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497164.23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1296323.59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497134.86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1296319.56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497060.54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1296308.77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497022.55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1296301.26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496906.05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1296288.06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496896.61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1296290.57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496875.54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1296288.38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496795.41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1296282.96</w:t>
            </w:r>
          </w:p>
        </w:tc>
      </w:tr>
      <w:tr w:rsidR="00641324" w:rsidRPr="00B77843" w:rsidTr="00DF71F2">
        <w:trPr>
          <w:trHeight w:val="109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496716.56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1296274.10</w:t>
            </w:r>
          </w:p>
        </w:tc>
      </w:tr>
      <w:tr w:rsidR="00641324" w:rsidRPr="00B77843" w:rsidTr="00DF71F2">
        <w:trPr>
          <w:trHeight w:val="109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496591.55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1296262.52</w:t>
            </w:r>
          </w:p>
        </w:tc>
      </w:tr>
      <w:tr w:rsidR="00641324" w:rsidRPr="00B77843" w:rsidTr="00DF71F2">
        <w:trPr>
          <w:trHeight w:val="109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496454.46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1296251.37</w:t>
            </w:r>
          </w:p>
        </w:tc>
      </w:tr>
      <w:tr w:rsidR="00641324" w:rsidRPr="00B77843" w:rsidTr="00DF71F2">
        <w:trPr>
          <w:trHeight w:val="109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496394.87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1296251.16</w:t>
            </w:r>
          </w:p>
        </w:tc>
      </w:tr>
      <w:tr w:rsidR="00641324" w:rsidRPr="00B77843" w:rsidTr="00DF71F2">
        <w:trPr>
          <w:trHeight w:val="109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496356.36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1296245.24</w:t>
            </w:r>
          </w:p>
        </w:tc>
      </w:tr>
      <w:tr w:rsidR="00641324" w:rsidRPr="00B77843" w:rsidTr="00DF71F2">
        <w:trPr>
          <w:trHeight w:val="109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496355.65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1296234.18</w:t>
            </w:r>
          </w:p>
        </w:tc>
      </w:tr>
      <w:tr w:rsidR="00641324" w:rsidRPr="00B77843" w:rsidTr="00DF71F2">
        <w:trPr>
          <w:trHeight w:val="109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496366.97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1296164.22</w:t>
            </w:r>
          </w:p>
        </w:tc>
      </w:tr>
      <w:tr w:rsidR="00641324" w:rsidRPr="00B77843" w:rsidTr="00DF71F2">
        <w:trPr>
          <w:trHeight w:val="109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496380.21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1296139.16</w:t>
            </w:r>
          </w:p>
        </w:tc>
      </w:tr>
      <w:tr w:rsidR="00641324" w:rsidRPr="00B77843" w:rsidTr="00DF71F2">
        <w:trPr>
          <w:trHeight w:val="109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496430.39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1296044.13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496443.28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1296019.72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496447.49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1296014.38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496458.83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1296005.59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496469.29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1296000.74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496474.93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1295999.77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496482.92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1295998.84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496491.74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1295998.02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496504.78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1295999.44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496685.51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1296026.94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496951.59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1296071.84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497130.60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1296100.52</w:t>
            </w:r>
          </w:p>
        </w:tc>
      </w:tr>
      <w:tr w:rsidR="00641324" w:rsidRPr="00B77843" w:rsidTr="00DF71F2">
        <w:trPr>
          <w:trHeight w:val="70"/>
          <w:jc w:val="center"/>
        </w:trPr>
        <w:tc>
          <w:tcPr>
            <w:tcW w:w="129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</w:t>
            </w:r>
          </w:p>
        </w:tc>
        <w:tc>
          <w:tcPr>
            <w:tcW w:w="1322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497333.62</w:t>
            </w:r>
          </w:p>
        </w:tc>
        <w:tc>
          <w:tcPr>
            <w:tcW w:w="2384" w:type="pct"/>
            <w:shd w:val="clear" w:color="auto" w:fill="auto"/>
            <w:noWrap/>
            <w:vAlign w:val="bottom"/>
          </w:tcPr>
          <w:p w:rsidR="00641324" w:rsidRPr="00B77843" w:rsidRDefault="00641324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1296133.60</w:t>
            </w:r>
          </w:p>
        </w:tc>
      </w:tr>
      <w:tr w:rsidR="00F025D6" w:rsidRPr="00B77843" w:rsidTr="00DF71F2">
        <w:trPr>
          <w:trHeight w:val="70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497306.92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1296275.55</w:t>
            </w:r>
          </w:p>
        </w:tc>
      </w:tr>
      <w:tr w:rsidR="00F025D6" w:rsidRPr="00B77843" w:rsidTr="00DF71F2">
        <w:trPr>
          <w:trHeight w:val="70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497295.63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1296311.67</w:t>
            </w:r>
          </w:p>
        </w:tc>
      </w:tr>
      <w:tr w:rsidR="00F025D6" w:rsidRPr="00B77843" w:rsidTr="00DF71F2">
        <w:trPr>
          <w:trHeight w:val="70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497268.22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1296363.94</w:t>
            </w:r>
          </w:p>
        </w:tc>
      </w:tr>
      <w:tr w:rsidR="00F025D6" w:rsidRPr="00B77843" w:rsidTr="00DF71F2">
        <w:trPr>
          <w:trHeight w:val="70"/>
          <w:jc w:val="center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497164.23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25D6" w:rsidRPr="00B77843" w:rsidRDefault="00F025D6" w:rsidP="00DF71F2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1296323.59</w:t>
            </w:r>
          </w:p>
        </w:tc>
      </w:tr>
    </w:tbl>
    <w:p w:rsidR="00B06648" w:rsidRPr="00B77843" w:rsidRDefault="00AA2DD2" w:rsidP="00DF71F2">
      <w:pPr>
        <w:pStyle w:val="Standard"/>
        <w:spacing w:line="348" w:lineRule="auto"/>
        <w:ind w:firstLine="709"/>
        <w:jc w:val="both"/>
      </w:pPr>
      <w:r w:rsidRPr="00B77843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B06648" w:rsidRPr="00B77843" w:rsidRDefault="00F11E44" w:rsidP="00DF71F2">
      <w:pPr>
        <w:pStyle w:val="Standard"/>
        <w:spacing w:line="348" w:lineRule="auto"/>
        <w:ind w:firstLine="709"/>
        <w:jc w:val="both"/>
      </w:pPr>
      <w:r w:rsidRPr="00B77843"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B11E16" w:rsidRPr="00B77843" w:rsidRDefault="0067777A" w:rsidP="00DF71F2">
      <w:pPr>
        <w:widowControl/>
        <w:shd w:val="clear" w:color="auto" w:fill="FFFFFF"/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 картой зон с особыми условиями использования</w:t>
      </w:r>
      <w:r w:rsidR="00C56EFC" w:rsidRPr="00B77843">
        <w:rPr>
          <w:sz w:val="28"/>
          <w:szCs w:val="28"/>
        </w:rPr>
        <w:t xml:space="preserve"> территории</w:t>
      </w:r>
      <w:r w:rsidRPr="00B77843">
        <w:rPr>
          <w:sz w:val="28"/>
          <w:szCs w:val="28"/>
        </w:rPr>
        <w:t>,</w:t>
      </w:r>
      <w:r w:rsidR="00DF71F2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утвержденной в составе Правил землепользования и застройки, в границах рассматриваемой территории зоны с особыми условиями использования территории отсутствуют.</w:t>
      </w:r>
    </w:p>
    <w:p w:rsidR="00E7313E" w:rsidRPr="00B77843" w:rsidRDefault="00E7313E" w:rsidP="00DF71F2">
      <w:pPr>
        <w:widowControl/>
        <w:tabs>
          <w:tab w:val="left" w:pos="567"/>
          <w:tab w:val="left" w:pos="1269"/>
        </w:tabs>
        <w:kinsoku w:val="0"/>
        <w:overflowPunct w:val="0"/>
        <w:autoSpaceDE w:val="0"/>
        <w:adjustRightInd w:val="0"/>
        <w:spacing w:line="348" w:lineRule="auto"/>
        <w:ind w:firstLine="709"/>
        <w:rPr>
          <w:spacing w:val="4"/>
          <w:sz w:val="28"/>
          <w:szCs w:val="28"/>
        </w:rPr>
      </w:pPr>
      <w:r w:rsidRPr="00B77843">
        <w:rPr>
          <w:sz w:val="28"/>
          <w:szCs w:val="28"/>
        </w:rPr>
        <w:t xml:space="preserve">Рассматриваемая территория расположена в пределах </w:t>
      </w:r>
      <w:proofErr w:type="spellStart"/>
      <w:r w:rsidRPr="00B77843">
        <w:rPr>
          <w:sz w:val="28"/>
          <w:szCs w:val="28"/>
        </w:rPr>
        <w:t>приаэродромных</w:t>
      </w:r>
      <w:proofErr w:type="spellEnd"/>
      <w:r w:rsidRPr="00B77843">
        <w:rPr>
          <w:sz w:val="28"/>
          <w:szCs w:val="28"/>
        </w:rPr>
        <w:t xml:space="preserve"> территорий аэродромов Воронеж (Придача), Воронеж (</w:t>
      </w:r>
      <w:proofErr w:type="spellStart"/>
      <w:r w:rsidRPr="00B77843">
        <w:rPr>
          <w:sz w:val="28"/>
          <w:szCs w:val="28"/>
        </w:rPr>
        <w:t>Чертовицкое</w:t>
      </w:r>
      <w:proofErr w:type="spellEnd"/>
      <w:r w:rsidRPr="00B77843">
        <w:rPr>
          <w:sz w:val="28"/>
          <w:szCs w:val="28"/>
        </w:rPr>
        <w:t xml:space="preserve">), Воронеж (Балтимор) и в районе аэродрома Воронеж (Балтимор), в </w:t>
      </w:r>
      <w:proofErr w:type="gramStart"/>
      <w:r w:rsidRPr="00B77843">
        <w:rPr>
          <w:sz w:val="28"/>
          <w:szCs w:val="28"/>
        </w:rPr>
        <w:t>связи</w:t>
      </w:r>
      <w:proofErr w:type="gramEnd"/>
      <w:r w:rsidRPr="00B77843">
        <w:rPr>
          <w:sz w:val="28"/>
          <w:szCs w:val="28"/>
        </w:rPr>
        <w:t xml:space="preserve"> с чем необходимо соблюдение требований, установленных воздушным законодательством Российской Федерации</w:t>
      </w:r>
      <w:r w:rsidRPr="00B77843">
        <w:rPr>
          <w:spacing w:val="4"/>
          <w:sz w:val="28"/>
          <w:szCs w:val="28"/>
        </w:rPr>
        <w:t>.</w:t>
      </w:r>
    </w:p>
    <w:p w:rsidR="00072755" w:rsidRPr="00B77843" w:rsidRDefault="00072755" w:rsidP="00DF71F2">
      <w:pPr>
        <w:pStyle w:val="Standard"/>
        <w:spacing w:line="348" w:lineRule="auto"/>
        <w:ind w:firstLine="709"/>
        <w:jc w:val="both"/>
      </w:pPr>
      <w:proofErr w:type="gramStart"/>
      <w:r w:rsidRPr="00B77843">
        <w:t xml:space="preserve">Согласно </w:t>
      </w:r>
      <w:r w:rsidR="009470B8" w:rsidRPr="00B77843">
        <w:t>р</w:t>
      </w:r>
      <w:r w:rsidRPr="00B77843">
        <w:t xml:space="preserve">ешению об установлении границ </w:t>
      </w:r>
      <w:proofErr w:type="spellStart"/>
      <w:r w:rsidRPr="00B77843">
        <w:t>приаэродромной</w:t>
      </w:r>
      <w:proofErr w:type="spellEnd"/>
      <w:r w:rsidRPr="00B77843">
        <w:t xml:space="preserve"> территории аэродрома экспериментальной авиации Воронеж (Придача), утвержденному временно исполняющ</w:t>
      </w:r>
      <w:r w:rsidR="000D2E4B" w:rsidRPr="00B77843">
        <w:t>им</w:t>
      </w:r>
      <w:r w:rsidRPr="00B77843">
        <w:t xml:space="preserve"> обязанности директора департамента авиационной промышленности </w:t>
      </w:r>
      <w:proofErr w:type="spellStart"/>
      <w:r w:rsidRPr="00B77843">
        <w:t>Минпромторга</w:t>
      </w:r>
      <w:proofErr w:type="spellEnd"/>
      <w:r w:rsidRPr="00B77843">
        <w:t xml:space="preserve"> России</w:t>
      </w:r>
      <w:r w:rsidR="00DF71F2" w:rsidRPr="00B77843">
        <w:t xml:space="preserve"> </w:t>
      </w:r>
      <w:r w:rsidRPr="00B77843">
        <w:t>Д.А.</w:t>
      </w:r>
      <w:r w:rsidR="00DF71F2" w:rsidRPr="00B77843">
        <w:t> </w:t>
      </w:r>
      <w:proofErr w:type="spellStart"/>
      <w:r w:rsidRPr="00B77843">
        <w:t>Лысогорск</w:t>
      </w:r>
      <w:r w:rsidR="000D2E4B" w:rsidRPr="00B77843">
        <w:t>им</w:t>
      </w:r>
      <w:proofErr w:type="spellEnd"/>
      <w:r w:rsidR="00FC569F" w:rsidRPr="00B77843">
        <w:t xml:space="preserve"> </w:t>
      </w:r>
      <w:r w:rsidR="009470B8" w:rsidRPr="00B77843">
        <w:t>29.06.2018</w:t>
      </w:r>
      <w:r w:rsidR="00FC569F" w:rsidRPr="00B77843">
        <w:t>,</w:t>
      </w:r>
      <w:r w:rsidR="00DF71F2" w:rsidRPr="00B77843">
        <w:t xml:space="preserve"> </w:t>
      </w:r>
      <w:r w:rsidRPr="00B77843">
        <w:t>из полос воздушных подходов исключена зона над правым берегом р. Воронеж, в которой не выполняются полеты при</w:t>
      </w:r>
      <w:r w:rsidR="00FB1CAA" w:rsidRPr="00B77843">
        <w:t xml:space="preserve"> выполнении полетов на аэродроме Воронеж (Придача)</w:t>
      </w:r>
      <w:r w:rsidR="00D97197" w:rsidRPr="00B77843">
        <w:t>.</w:t>
      </w:r>
      <w:proofErr w:type="gramEnd"/>
      <w:r w:rsidR="00D97197" w:rsidRPr="00B77843">
        <w:t xml:space="preserve"> П</w:t>
      </w:r>
      <w:r w:rsidR="00FB1CAA" w:rsidRPr="00B77843">
        <w:t>ри этом планируемая</w:t>
      </w:r>
      <w:r w:rsidR="00DF71F2" w:rsidRPr="00B77843">
        <w:t xml:space="preserve"> </w:t>
      </w:r>
      <w:r w:rsidR="00FB1CAA" w:rsidRPr="00B77843">
        <w:t xml:space="preserve">территория расположена в границах </w:t>
      </w:r>
      <w:proofErr w:type="spellStart"/>
      <w:r w:rsidR="00FB1CAA" w:rsidRPr="00B77843">
        <w:t>подзоны</w:t>
      </w:r>
      <w:proofErr w:type="spellEnd"/>
      <w:r w:rsidR="00FB1CAA" w:rsidRPr="00B77843">
        <w:t xml:space="preserve"> </w:t>
      </w:r>
      <w:r w:rsidR="00DF71F2" w:rsidRPr="00B77843">
        <w:t>№ </w:t>
      </w:r>
      <w:r w:rsidR="00FB1CAA" w:rsidRPr="00B77843">
        <w:t xml:space="preserve">6, в </w:t>
      </w:r>
      <w:proofErr w:type="gramStart"/>
      <w:r w:rsidR="00FB1CAA" w:rsidRPr="00B77843">
        <w:t>связи</w:t>
      </w:r>
      <w:proofErr w:type="gramEnd"/>
      <w:r w:rsidR="00FB1CAA" w:rsidRPr="00B77843">
        <w:t xml:space="preserve"> с че</w:t>
      </w:r>
      <w:r w:rsidR="008E3208" w:rsidRPr="00B77843">
        <w:t>м</w:t>
      </w:r>
      <w:r w:rsidR="00FB1CAA" w:rsidRPr="00B77843">
        <w:t xml:space="preserve">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FB1CAA" w:rsidRPr="00B77843" w:rsidRDefault="007D3CA2" w:rsidP="00DF71F2">
      <w:pPr>
        <w:pStyle w:val="Standard"/>
        <w:spacing w:line="348" w:lineRule="auto"/>
        <w:ind w:firstLine="709"/>
        <w:jc w:val="both"/>
      </w:pPr>
      <w:r w:rsidRPr="00B77843">
        <w:t xml:space="preserve">Планировочными ограничениями для рассматриваемой территории </w:t>
      </w:r>
      <w:r w:rsidR="00C56EFC" w:rsidRPr="00B77843">
        <w:t xml:space="preserve">являются </w:t>
      </w:r>
      <w:r w:rsidRPr="00B77843">
        <w:t xml:space="preserve">охранные зоны инженерных сетей. Наличие охранной зоны </w:t>
      </w:r>
      <w:r w:rsidR="009470B8" w:rsidRPr="00B77843">
        <w:t>предполагает</w:t>
      </w:r>
      <w:r w:rsidRPr="00B77843"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 w:rsidRPr="00B77843">
        <w:t xml:space="preserve">необходимо </w:t>
      </w:r>
      <w:r w:rsidRPr="00B77843"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306B7E" w:rsidRPr="00B77843" w:rsidRDefault="00907139" w:rsidP="00DF71F2">
      <w:pPr>
        <w:pStyle w:val="Standard"/>
        <w:spacing w:line="348" w:lineRule="auto"/>
        <w:ind w:firstLine="709"/>
        <w:jc w:val="both"/>
      </w:pPr>
      <w:r w:rsidRPr="00B77843">
        <w:t>Планируемая территория расположена в границах зон боевых действий на территории города Воронежа в 1942</w:t>
      </w:r>
      <w:r w:rsidR="00C03882" w:rsidRPr="00B77843">
        <w:t>–</w:t>
      </w:r>
      <w:r w:rsidRPr="00B77843">
        <w:t xml:space="preserve">1943 годах, в </w:t>
      </w:r>
      <w:proofErr w:type="gramStart"/>
      <w:r w:rsidRPr="00B77843">
        <w:t>связи</w:t>
      </w:r>
      <w:proofErr w:type="gramEnd"/>
      <w:r w:rsidRPr="00B77843">
        <w:t xml:space="preserve"> с чем необходимо соблюдение требований</w:t>
      </w:r>
      <w:r w:rsidR="009470B8" w:rsidRPr="00B77843">
        <w:t>,</w:t>
      </w:r>
      <w:r w:rsidRPr="00B77843">
        <w:t xml:space="preserve"> установленных Законом Р</w:t>
      </w:r>
      <w:r w:rsidR="009470B8" w:rsidRPr="00B77843">
        <w:t xml:space="preserve">оссийской </w:t>
      </w:r>
      <w:r w:rsidRPr="00B77843">
        <w:t>Ф</w:t>
      </w:r>
      <w:r w:rsidR="009470B8" w:rsidRPr="00B77843">
        <w:t>едерации</w:t>
      </w:r>
      <w:r w:rsidR="00253EEF" w:rsidRPr="00B77843">
        <w:t xml:space="preserve"> от 14.01.1993 </w:t>
      </w:r>
      <w:r w:rsidR="00DF71F2" w:rsidRPr="00B77843">
        <w:t>№ </w:t>
      </w:r>
      <w:r w:rsidR="00253EEF" w:rsidRPr="00B77843">
        <w:t xml:space="preserve">4292-1 </w:t>
      </w:r>
      <w:r w:rsidRPr="00B77843">
        <w:t xml:space="preserve">«Об увековечении памяти погибших при защите Отечества» и Законом Воронежской области от 29.04.2016 </w:t>
      </w:r>
      <w:r w:rsidR="00DF71F2" w:rsidRPr="00B77843">
        <w:t>№ </w:t>
      </w:r>
      <w:r w:rsidRPr="00B77843">
        <w:t>45-ОЗ</w:t>
      </w:r>
      <w:r w:rsidR="00DF71F2" w:rsidRPr="00B77843">
        <w:t xml:space="preserve"> </w:t>
      </w:r>
      <w:r w:rsidRPr="00B77843">
        <w:t>«Об отдельных мерах по поддержке проведения поисковой работы на территории Воронежской области».</w:t>
      </w:r>
    </w:p>
    <w:p w:rsidR="007D3CA2" w:rsidRPr="00B77843" w:rsidRDefault="007D3CA2" w:rsidP="00DF71F2">
      <w:pPr>
        <w:pStyle w:val="Standard"/>
        <w:spacing w:line="348" w:lineRule="auto"/>
        <w:ind w:firstLine="709"/>
        <w:jc w:val="both"/>
      </w:pPr>
      <w:r w:rsidRPr="00B77843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B77843" w:rsidRDefault="00721A80" w:rsidP="00DF71F2">
      <w:pPr>
        <w:pStyle w:val="Standard"/>
        <w:spacing w:line="348" w:lineRule="auto"/>
        <w:ind w:firstLine="709"/>
        <w:jc w:val="both"/>
      </w:pPr>
      <w:r w:rsidRPr="00B77843">
        <w:t>В соответствии с ч. 1 ст. 11.2 Земельного кодекса Р</w:t>
      </w:r>
      <w:r w:rsidR="000C3921" w:rsidRPr="00B77843">
        <w:t xml:space="preserve">оссийской </w:t>
      </w:r>
      <w:r w:rsidRPr="00B77843">
        <w:t>Ф</w:t>
      </w:r>
      <w:r w:rsidR="000C3921" w:rsidRPr="00B77843">
        <w:t>едерации</w:t>
      </w:r>
      <w:r w:rsidRPr="00B77843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B77843" w:rsidRDefault="00721A80" w:rsidP="00DF71F2">
      <w:pPr>
        <w:pStyle w:val="Standard"/>
        <w:spacing w:line="348" w:lineRule="auto"/>
        <w:ind w:firstLine="709"/>
        <w:jc w:val="both"/>
      </w:pPr>
      <w:r w:rsidRPr="00B7784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B77843" w:rsidRDefault="00721A80" w:rsidP="00DF71F2">
      <w:pPr>
        <w:pStyle w:val="Standard"/>
        <w:spacing w:line="348" w:lineRule="auto"/>
        <w:ind w:firstLine="709"/>
        <w:jc w:val="both"/>
      </w:pPr>
      <w:r w:rsidRPr="00B7784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B77843">
        <w:t xml:space="preserve">вленных на </w:t>
      </w:r>
      <w:r w:rsidRPr="00B77843">
        <w:t>кадастровый учет.</w:t>
      </w:r>
    </w:p>
    <w:p w:rsidR="00F11E44" w:rsidRPr="00B77843" w:rsidRDefault="00F11E44" w:rsidP="00DF71F2">
      <w:pPr>
        <w:pStyle w:val="Standard"/>
        <w:spacing w:line="348" w:lineRule="auto"/>
        <w:ind w:firstLine="709"/>
        <w:jc w:val="both"/>
      </w:pPr>
      <w:r w:rsidRPr="00B77843">
        <w:t>На территории межевания расположены здания</w:t>
      </w:r>
      <w:r w:rsidR="00614A20" w:rsidRPr="00B77843">
        <w:t>, сооружения жилого и нежилого назначения.</w:t>
      </w:r>
    </w:p>
    <w:p w:rsidR="00FA2FC3" w:rsidRPr="00B77843" w:rsidRDefault="00FA2FC3" w:rsidP="00DF71F2">
      <w:pPr>
        <w:pStyle w:val="23"/>
        <w:widowControl/>
        <w:spacing w:after="0" w:line="348" w:lineRule="auto"/>
        <w:ind w:left="0" w:firstLine="709"/>
        <w:rPr>
          <w:spacing w:val="-4"/>
          <w:sz w:val="28"/>
          <w:szCs w:val="28"/>
        </w:rPr>
      </w:pPr>
      <w:r w:rsidRPr="00B77843">
        <w:rPr>
          <w:spacing w:val="-4"/>
          <w:sz w:val="28"/>
          <w:szCs w:val="28"/>
        </w:rPr>
        <w:t>Согласно ст</w:t>
      </w:r>
      <w:r w:rsidR="009470B8" w:rsidRPr="00B77843">
        <w:rPr>
          <w:spacing w:val="-4"/>
          <w:sz w:val="28"/>
          <w:szCs w:val="28"/>
        </w:rPr>
        <w:t>.</w:t>
      </w:r>
      <w:r w:rsidRPr="00B77843">
        <w:rPr>
          <w:spacing w:val="-4"/>
          <w:sz w:val="28"/>
          <w:szCs w:val="28"/>
        </w:rPr>
        <w:t xml:space="preserve"> 11.3 Земельного кодекса Р</w:t>
      </w:r>
      <w:r w:rsidR="000C3921" w:rsidRPr="00B77843">
        <w:rPr>
          <w:spacing w:val="-4"/>
          <w:sz w:val="28"/>
          <w:szCs w:val="28"/>
        </w:rPr>
        <w:t xml:space="preserve">оссийской </w:t>
      </w:r>
      <w:r w:rsidRPr="00B77843">
        <w:rPr>
          <w:spacing w:val="-4"/>
          <w:sz w:val="28"/>
          <w:szCs w:val="28"/>
        </w:rPr>
        <w:t>Ф</w:t>
      </w:r>
      <w:r w:rsidR="000C3921" w:rsidRPr="00B77843">
        <w:rPr>
          <w:spacing w:val="-4"/>
          <w:sz w:val="28"/>
          <w:szCs w:val="28"/>
        </w:rPr>
        <w:t>едерации</w:t>
      </w:r>
      <w:r w:rsidRPr="00B77843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B77843" w:rsidRDefault="000C09B8" w:rsidP="005B240E">
      <w:pPr>
        <w:pStyle w:val="23"/>
        <w:widowControl/>
        <w:spacing w:after="0" w:line="353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со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39.27 Земельного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перераспределение </w:t>
      </w:r>
      <w:r w:rsidR="000778FB" w:rsidRPr="00B77843">
        <w:rPr>
          <w:sz w:val="28"/>
          <w:szCs w:val="28"/>
        </w:rPr>
        <w:t xml:space="preserve">между собой </w:t>
      </w:r>
      <w:r w:rsidRPr="00B77843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B77843">
        <w:rPr>
          <w:sz w:val="28"/>
          <w:szCs w:val="28"/>
        </w:rPr>
        <w:t xml:space="preserve">ли муниципальной собственности, </w:t>
      </w:r>
      <w:r w:rsidRPr="00B77843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B77843">
        <w:rPr>
          <w:sz w:val="28"/>
          <w:szCs w:val="28"/>
        </w:rPr>
        <w:t xml:space="preserve">постановления </w:t>
      </w:r>
      <w:r w:rsidRPr="00B77843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B77843">
        <w:rPr>
          <w:sz w:val="28"/>
          <w:szCs w:val="28"/>
        </w:rPr>
        <w:t>межевания территории.</w:t>
      </w:r>
    </w:p>
    <w:p w:rsidR="00322C78" w:rsidRPr="00B77843" w:rsidRDefault="00FA2FC3" w:rsidP="005B240E">
      <w:pPr>
        <w:pStyle w:val="23"/>
        <w:widowControl/>
        <w:spacing w:after="0" w:line="353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</w:t>
      </w:r>
      <w:r w:rsidR="007A4013" w:rsidRPr="00B77843">
        <w:rPr>
          <w:sz w:val="28"/>
          <w:szCs w:val="28"/>
        </w:rPr>
        <w:t>о</w:t>
      </w:r>
      <w:r w:rsidRPr="00B77843">
        <w:rPr>
          <w:sz w:val="28"/>
          <w:szCs w:val="28"/>
        </w:rPr>
        <w:t xml:space="preserve">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11.7 Земельн</w:t>
      </w:r>
      <w:r w:rsidR="007A4013" w:rsidRPr="00B77843">
        <w:rPr>
          <w:sz w:val="28"/>
          <w:szCs w:val="28"/>
        </w:rPr>
        <w:t>ого</w:t>
      </w:r>
      <w:r w:rsidRPr="00B77843">
        <w:rPr>
          <w:sz w:val="28"/>
          <w:szCs w:val="28"/>
        </w:rPr>
        <w:t xml:space="preserve"> кодекс</w:t>
      </w:r>
      <w:r w:rsidR="007A4013" w:rsidRPr="00B77843">
        <w:rPr>
          <w:sz w:val="28"/>
          <w:szCs w:val="28"/>
        </w:rPr>
        <w:t>а</w:t>
      </w:r>
      <w:r w:rsidRPr="00B77843">
        <w:rPr>
          <w:sz w:val="28"/>
          <w:szCs w:val="28"/>
        </w:rPr>
        <w:t xml:space="preserve"> </w:t>
      </w:r>
      <w:r w:rsidR="000C3921" w:rsidRPr="00B77843">
        <w:rPr>
          <w:sz w:val="28"/>
          <w:szCs w:val="28"/>
        </w:rPr>
        <w:t>Российской Федерации</w:t>
      </w:r>
      <w:r w:rsidRPr="00B77843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B77843">
        <w:rPr>
          <w:sz w:val="28"/>
          <w:szCs w:val="28"/>
        </w:rPr>
        <w:t>угих смежных земельных участков</w:t>
      </w:r>
      <w:r w:rsidRPr="00B77843">
        <w:rPr>
          <w:sz w:val="28"/>
          <w:szCs w:val="28"/>
        </w:rPr>
        <w:t xml:space="preserve"> и существование</w:t>
      </w:r>
      <w:r w:rsidR="00017F37" w:rsidRPr="00B77843">
        <w:rPr>
          <w:sz w:val="28"/>
          <w:szCs w:val="28"/>
        </w:rPr>
        <w:t xml:space="preserve"> первоначальных </w:t>
      </w:r>
      <w:r w:rsidRPr="00B77843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Pr="00B77843" w:rsidRDefault="00D43FD4" w:rsidP="005B240E">
      <w:pPr>
        <w:widowControl/>
        <w:spacing w:line="353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D43FD4" w:rsidRPr="00B77843" w:rsidRDefault="00D43FD4" w:rsidP="005B240E">
      <w:pPr>
        <w:widowControl/>
        <w:spacing w:line="353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B77843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C56EFC" w:rsidRPr="00B77843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B77843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B77843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DF71F2" w:rsidRPr="00B77843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B77843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B77843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Pr="00B77843" w:rsidRDefault="00614A20" w:rsidP="005B240E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B77843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1992"/>
        <w:gridCol w:w="1996"/>
        <w:gridCol w:w="1992"/>
        <w:gridCol w:w="2720"/>
      </w:tblGrid>
      <w:tr w:rsidR="00283031" w:rsidRPr="00B77843" w:rsidTr="005B240E">
        <w:trPr>
          <w:cantSplit/>
          <w:trHeight w:val="1380"/>
          <w:tblHeader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DF71F2" w:rsidP="005B240E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№ </w:t>
            </w:r>
            <w:proofErr w:type="gramStart"/>
            <w:r w:rsidR="00283031" w:rsidRPr="00B77843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="00283031" w:rsidRPr="00B77843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283031" w:rsidRPr="00B77843" w:rsidRDefault="00283031" w:rsidP="005B240E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участка),</w:t>
            </w:r>
          </w:p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</w:p>
          <w:p w:rsidR="00283031" w:rsidRPr="00B77843" w:rsidRDefault="00283031" w:rsidP="005B240E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77843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Вид разре</w:t>
            </w:r>
            <w:r w:rsidR="00C56EFC" w:rsidRPr="00B77843">
              <w:rPr>
                <w:sz w:val="24"/>
                <w:szCs w:val="24"/>
              </w:rPr>
              <w:t>шенного использования образуемого земельного участка</w:t>
            </w:r>
          </w:p>
          <w:p w:rsidR="00283031" w:rsidRPr="00B77843" w:rsidRDefault="00283031" w:rsidP="005B240E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(в соответствии с Классификатором</w:t>
            </w:r>
            <w:r w:rsidR="006D60F1" w:rsidRPr="00B77843">
              <w:rPr>
                <w:sz w:val="24"/>
                <w:szCs w:val="24"/>
              </w:rPr>
              <w:t>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5B240E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5B240E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B77843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6D60F1" w:rsidP="005B240E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sz w:val="24"/>
                <w:szCs w:val="24"/>
                <w:lang w:val="en-US"/>
              </w:rPr>
              <w:t>11706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5B240E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6D60F1" w:rsidP="005B240E">
            <w:pPr>
              <w:pStyle w:val="af1"/>
              <w:suppressAutoHyphens/>
              <w:spacing w:before="0" w:beforeAutospacing="0" w:after="0"/>
              <w:jc w:val="center"/>
            </w:pPr>
            <w:r w:rsidRPr="00B77843">
              <w:t>Дошкольное, начальное и среднее общее образование</w:t>
            </w:r>
          </w:p>
          <w:p w:rsidR="006D60F1" w:rsidRPr="00B77843" w:rsidRDefault="006D60F1" w:rsidP="005B240E">
            <w:pPr>
              <w:pStyle w:val="af1"/>
              <w:suppressAutoHyphens/>
              <w:spacing w:before="0" w:beforeAutospacing="0" w:after="0"/>
              <w:jc w:val="center"/>
            </w:pPr>
            <w:r w:rsidRPr="00B77843">
              <w:t>(код 3.5.1)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tabs>
                <w:tab w:val="left" w:pos="284"/>
              </w:tabs>
              <w:autoSpaceDE w:val="0"/>
              <w:adjustRightInd w:val="0"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tabs>
                <w:tab w:val="left" w:pos="284"/>
              </w:tabs>
              <w:autoSpaceDE w:val="0"/>
              <w:adjustRightInd w:val="0"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:ЗУ</w:t>
            </w:r>
            <w:proofErr w:type="gramStart"/>
            <w:r w:rsidRPr="00B77843">
              <w:rPr>
                <w:color w:val="000000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6D60F1" w:rsidP="00E5771D">
            <w:pPr>
              <w:widowControl/>
              <w:tabs>
                <w:tab w:val="left" w:pos="284"/>
              </w:tabs>
              <w:autoSpaceDE w:val="0"/>
              <w:adjustRightInd w:val="0"/>
              <w:spacing w:line="247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Pr="00B77843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B77843">
              <w:rPr>
                <w:color w:val="000000"/>
                <w:sz w:val="24"/>
                <w:szCs w:val="24"/>
                <w:lang w:val="en-US"/>
              </w:rPr>
              <w:t>4</w:t>
            </w:r>
            <w:proofErr w:type="gramEnd"/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B77843">
              <w:rPr>
                <w:color w:val="000000"/>
                <w:sz w:val="24"/>
                <w:szCs w:val="24"/>
                <w:lang w:val="en-US"/>
              </w:rPr>
              <w:t>6</w:t>
            </w:r>
            <w:proofErr w:type="gramEnd"/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B77843">
              <w:rPr>
                <w:color w:val="000000"/>
                <w:sz w:val="24"/>
                <w:szCs w:val="24"/>
                <w:lang w:val="en-US"/>
              </w:rPr>
              <w:t>7</w:t>
            </w:r>
            <w:proofErr w:type="gramEnd"/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6D60F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697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Pr="00B77843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6D60F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793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E5771D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E5771D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proofErr w:type="gramStart"/>
            <w:r w:rsidRPr="00B77843">
              <w:rPr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6D60F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795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6D60F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645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:ЗУ15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6050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6050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:ЗУ18</w:t>
            </w:r>
          </w:p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DA652E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646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DA652E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643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:ЗУ20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</w:t>
            </w:r>
          </w:p>
          <w:p w:rsidR="00283031" w:rsidRPr="00B77843" w:rsidRDefault="00283031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:ЗУ21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DA652E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DA652E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:ЗУ22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DA652E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</w:t>
            </w:r>
            <w:r w:rsidR="00283031" w:rsidRPr="00B77843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DA652E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83031" w:rsidRPr="00B77843" w:rsidTr="005B240E">
        <w:trPr>
          <w:trHeight w:val="230"/>
          <w:jc w:val="center"/>
        </w:trPr>
        <w:tc>
          <w:tcPr>
            <w:tcW w:w="454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77843">
              <w:rPr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83031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:ЗУ23</w:t>
            </w:r>
          </w:p>
        </w:tc>
        <w:tc>
          <w:tcPr>
            <w:tcW w:w="1043" w:type="pct"/>
            <w:shd w:val="clear" w:color="auto" w:fill="auto"/>
            <w:vAlign w:val="center"/>
          </w:tcPr>
          <w:p w:rsidR="00283031" w:rsidRPr="00B77843" w:rsidRDefault="00DA652E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283031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vAlign w:val="center"/>
          </w:tcPr>
          <w:p w:rsidR="00283031" w:rsidRPr="00B77843" w:rsidRDefault="00DA652E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2208DC" w:rsidRPr="00B7784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E50E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E50E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E50E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C56EF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E50E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E50E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AE50E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DC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DC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6F3C6E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6F3C6E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2208DC" w:rsidP="006F3C6E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2208D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2208D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2208D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2208D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2208D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2208D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2208D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2208D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E50E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E50E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E50E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E50E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E50E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E50E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E50E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E50EC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795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732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731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C56EF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AE50EC" w:rsidRPr="00B77843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9A271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E50EC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:ЗУ67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C56EF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C56EFC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</w:t>
            </w:r>
            <w:r w:rsidR="003E409D" w:rsidRPr="00B77843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3E409D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:ЗУ82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689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:ЗУ83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689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:ЗУ84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624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:ЗУ85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596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:ЗУ86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:ЗУ87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:ЗУ88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:ЗУ89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3E409D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:ЗУ99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A4567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A45670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Для индивидуального жилищного строительства (код 2.1)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839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Отдых (рекреация)</w:t>
            </w:r>
            <w:r w:rsidR="00DF71F2" w:rsidRPr="00B77843">
              <w:t xml:space="preserve"> </w:t>
            </w:r>
            <w:r w:rsidR="00E86360" w:rsidRPr="00B77843">
              <w:t>(код 5.0)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1067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Предоставление коммунальных услуг</w:t>
            </w:r>
            <w:r w:rsidR="00DF71F2" w:rsidRPr="00B77843">
              <w:t xml:space="preserve"> </w:t>
            </w:r>
            <w:r w:rsidR="00E86360" w:rsidRPr="00B77843">
              <w:t>(код 3.1.1)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756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Предоставление коммунальных услуг</w:t>
            </w:r>
            <w:r w:rsidR="00DF71F2" w:rsidRPr="00B77843">
              <w:t xml:space="preserve"> </w:t>
            </w:r>
            <w:r w:rsidR="00E86360" w:rsidRPr="00B77843">
              <w:t>(код 3.1.1)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1286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Предоставление коммунальных услуг</w:t>
            </w:r>
            <w:r w:rsidR="00DF71F2" w:rsidRPr="00B77843">
              <w:t xml:space="preserve"> </w:t>
            </w:r>
            <w:r w:rsidR="00E86360" w:rsidRPr="00B77843">
              <w:t>(код 3.1.1)</w:t>
            </w:r>
          </w:p>
        </w:tc>
      </w:tr>
      <w:tr w:rsidR="00804CC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8685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Улично-дорожная сеть</w:t>
            </w:r>
            <w:r w:rsidR="00DF71F2" w:rsidRPr="00B77843">
              <w:t xml:space="preserve"> </w:t>
            </w:r>
            <w:r w:rsidR="007061D7" w:rsidRPr="00B77843">
              <w:t>(код 12.0.1)</w:t>
            </w:r>
          </w:p>
        </w:tc>
      </w:tr>
      <w:tr w:rsidR="009A2719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842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71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71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Предоставление коммунальных услуг</w:t>
            </w:r>
            <w:r w:rsidR="00DF71F2" w:rsidRPr="00B77843">
              <w:t xml:space="preserve"> </w:t>
            </w:r>
            <w:r w:rsidR="00E86360" w:rsidRPr="00B77843">
              <w:t>(код 3.1.1)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361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Предоставление коммунальных услуг</w:t>
            </w:r>
            <w:r w:rsidR="00DF71F2" w:rsidRPr="00B77843">
              <w:t xml:space="preserve"> </w:t>
            </w:r>
            <w:r w:rsidR="00E86360" w:rsidRPr="00B77843">
              <w:t>(код 3.1.1)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:ЗУ109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Предоставление коммунальных услуг</w:t>
            </w:r>
            <w:r w:rsidR="00DF71F2" w:rsidRPr="00B77843">
              <w:t xml:space="preserve"> </w:t>
            </w:r>
            <w:r w:rsidR="00E86360" w:rsidRPr="00B77843">
              <w:t>(код 3.1.1)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:ЗУ110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6059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Благоустройство территории (код 12.0.2)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:ЗУ111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E86360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Предоставление коммунальных услуг</w:t>
            </w:r>
            <w:r w:rsidR="00DF71F2" w:rsidRPr="00B77843">
              <w:t xml:space="preserve"> </w:t>
            </w:r>
            <w:r w:rsidR="00E86360" w:rsidRPr="00B77843">
              <w:t>(код 3.1.1)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:ЗУ112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2132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Благоустройство территории (код 12.0.2)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:ЗУ113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47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13567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47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47" w:lineRule="auto"/>
              <w:jc w:val="center"/>
            </w:pPr>
            <w:r w:rsidRPr="00B77843">
              <w:t>Улично-дорожная сеть</w:t>
            </w:r>
            <w:r w:rsidR="00DF71F2" w:rsidRPr="00B77843">
              <w:t xml:space="preserve"> </w:t>
            </w:r>
            <w:r w:rsidRPr="00B77843">
              <w:t>(код 12.2.1)</w:t>
            </w:r>
          </w:p>
        </w:tc>
      </w:tr>
      <w:tr w:rsidR="002208DC" w:rsidRPr="00B77843" w:rsidTr="005B240E">
        <w:trPr>
          <w:trHeight w:val="230"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804CC9" w:rsidP="00A7341B">
            <w:pPr>
              <w:pStyle w:val="af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:ЗУ114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6049A0" w:rsidP="00A7341B">
            <w:pPr>
              <w:pStyle w:val="af"/>
              <w:widowControl/>
              <w:tabs>
                <w:tab w:val="left" w:pos="284"/>
              </w:tabs>
              <w:spacing w:line="252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B77843">
              <w:rPr>
                <w:color w:val="000000"/>
                <w:sz w:val="24"/>
                <w:szCs w:val="24"/>
              </w:rPr>
              <w:t>567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C9" w:rsidRPr="00B77843" w:rsidRDefault="00D262DE" w:rsidP="00A7341B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CC9" w:rsidRPr="00B77843" w:rsidRDefault="00D262DE" w:rsidP="00A7341B">
            <w:pPr>
              <w:pStyle w:val="af1"/>
              <w:suppressAutoHyphens/>
              <w:spacing w:before="0" w:beforeAutospacing="0" w:after="0" w:line="252" w:lineRule="auto"/>
              <w:jc w:val="center"/>
            </w:pPr>
            <w:r w:rsidRPr="00B77843">
              <w:t>Благоустройство территории (код 12.0.2)</w:t>
            </w:r>
          </w:p>
        </w:tc>
      </w:tr>
    </w:tbl>
    <w:p w:rsidR="00A26444" w:rsidRPr="00B77843" w:rsidRDefault="00A26444" w:rsidP="00A7341B">
      <w:pPr>
        <w:widowControl/>
        <w:spacing w:line="252" w:lineRule="auto"/>
        <w:ind w:firstLine="0"/>
        <w:rPr>
          <w:rFonts w:eastAsia="Calibri"/>
          <w:bCs/>
          <w:kern w:val="0"/>
          <w:sz w:val="28"/>
          <w:szCs w:val="28"/>
          <w:lang w:eastAsia="ar-SA"/>
        </w:rPr>
      </w:pPr>
    </w:p>
    <w:p w:rsidR="005711A0" w:rsidRPr="00B77843" w:rsidRDefault="005711A0" w:rsidP="00A7341B">
      <w:pPr>
        <w:widowControl/>
        <w:tabs>
          <w:tab w:val="left" w:pos="0"/>
        </w:tabs>
        <w:spacing w:line="372" w:lineRule="auto"/>
        <w:ind w:firstLine="709"/>
        <w:contextualSpacing/>
        <w:rPr>
          <w:rFonts w:eastAsia="Calibri"/>
          <w:sz w:val="28"/>
          <w:szCs w:val="28"/>
        </w:rPr>
      </w:pPr>
      <w:r w:rsidRPr="00B77843">
        <w:rPr>
          <w:sz w:val="28"/>
          <w:szCs w:val="28"/>
        </w:rPr>
        <w:t>Проектом межевания территории предлага</w:t>
      </w:r>
      <w:r w:rsidR="00FC02E4" w:rsidRPr="00B77843">
        <w:rPr>
          <w:sz w:val="28"/>
          <w:szCs w:val="28"/>
        </w:rPr>
        <w:t xml:space="preserve">ется образовать </w:t>
      </w:r>
      <w:r w:rsidR="00E86360" w:rsidRPr="00B77843">
        <w:rPr>
          <w:sz w:val="28"/>
          <w:szCs w:val="28"/>
        </w:rPr>
        <w:t>6</w:t>
      </w:r>
      <w:r w:rsidRPr="00B77843">
        <w:rPr>
          <w:sz w:val="28"/>
          <w:szCs w:val="28"/>
        </w:rPr>
        <w:t> зе</w:t>
      </w:r>
      <w:r w:rsidR="00EC73CF" w:rsidRPr="00B77843">
        <w:rPr>
          <w:sz w:val="28"/>
          <w:szCs w:val="28"/>
        </w:rPr>
        <w:t>мельных участков</w:t>
      </w:r>
      <w:r w:rsidRPr="00B77843">
        <w:rPr>
          <w:sz w:val="28"/>
          <w:szCs w:val="28"/>
        </w:rPr>
        <w:t>, которые будут отнесены к территориям общего пользования или имуществу общего пользования, в том числе</w:t>
      </w:r>
      <w:r w:rsidR="00EC73CF" w:rsidRPr="00B77843">
        <w:rPr>
          <w:sz w:val="28"/>
          <w:szCs w:val="28"/>
        </w:rPr>
        <w:t xml:space="preserve"> в отношении которых предполагаю</w:t>
      </w:r>
      <w:r w:rsidRPr="00B77843">
        <w:rPr>
          <w:sz w:val="28"/>
          <w:szCs w:val="28"/>
        </w:rPr>
        <w:t xml:space="preserve">тся резервирование и (или) изъятие для государственных или муниципальных нужд. </w:t>
      </w:r>
      <w:r w:rsidRPr="00B77843">
        <w:rPr>
          <w:bCs/>
          <w:sz w:val="28"/>
          <w:szCs w:val="28"/>
        </w:rPr>
        <w:t xml:space="preserve">Перечень и сведения о площади таких земельных участков </w:t>
      </w:r>
      <w:r w:rsidR="00FC02E4" w:rsidRPr="00B77843">
        <w:rPr>
          <w:rFonts w:eastAsia="Calibri"/>
          <w:sz w:val="28"/>
          <w:szCs w:val="28"/>
        </w:rPr>
        <w:t xml:space="preserve">приведены в таблице </w:t>
      </w:r>
      <w:r w:rsidR="00DF71F2" w:rsidRPr="00B77843">
        <w:rPr>
          <w:rFonts w:eastAsia="Calibri"/>
          <w:sz w:val="28"/>
          <w:szCs w:val="28"/>
        </w:rPr>
        <w:t>№ </w:t>
      </w:r>
      <w:r w:rsidR="00FC02E4" w:rsidRPr="00B77843">
        <w:rPr>
          <w:rFonts w:eastAsia="Calibri"/>
          <w:sz w:val="28"/>
          <w:szCs w:val="28"/>
        </w:rPr>
        <w:t>3</w:t>
      </w:r>
      <w:r w:rsidRPr="00B77843">
        <w:rPr>
          <w:rFonts w:eastAsia="Calibri"/>
          <w:sz w:val="28"/>
          <w:szCs w:val="28"/>
        </w:rPr>
        <w:t>.</w:t>
      </w:r>
    </w:p>
    <w:p w:rsidR="005711A0" w:rsidRPr="00B77843" w:rsidRDefault="00FC02E4" w:rsidP="00A7341B">
      <w:pPr>
        <w:widowControl/>
        <w:tabs>
          <w:tab w:val="left" w:pos="0"/>
        </w:tabs>
        <w:spacing w:line="252" w:lineRule="auto"/>
        <w:ind w:firstLine="0"/>
        <w:jc w:val="right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 xml:space="preserve">Таблица </w:t>
      </w:r>
      <w:r w:rsidR="00DF71F2" w:rsidRPr="00B77843">
        <w:rPr>
          <w:rFonts w:eastAsia="Calibri"/>
          <w:sz w:val="28"/>
          <w:szCs w:val="28"/>
        </w:rPr>
        <w:t>№ </w:t>
      </w:r>
      <w:r w:rsidRPr="00B77843">
        <w:rPr>
          <w:rFonts w:eastAsia="Calibri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1588"/>
        <w:gridCol w:w="2212"/>
        <w:gridCol w:w="2786"/>
        <w:gridCol w:w="2153"/>
      </w:tblGrid>
      <w:tr w:rsidR="005711A0" w:rsidRPr="00A7341B" w:rsidTr="00A7341B">
        <w:trPr>
          <w:tblHeader/>
        </w:trPr>
        <w:tc>
          <w:tcPr>
            <w:tcW w:w="433" w:type="pct"/>
            <w:shd w:val="clear" w:color="auto" w:fill="auto"/>
            <w:vAlign w:val="center"/>
          </w:tcPr>
          <w:p w:rsidR="005711A0" w:rsidRPr="00A7341B" w:rsidRDefault="00DF71F2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№ </w:t>
            </w:r>
            <w:proofErr w:type="gramStart"/>
            <w:r w:rsidR="005711A0" w:rsidRPr="00A7341B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="005711A0" w:rsidRPr="00A7341B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</w:p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</w:p>
          <w:p w:rsidR="005711A0" w:rsidRPr="00A7341B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Кадастровый</w:t>
            </w:r>
          </w:p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</w:p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существующего</w:t>
            </w:r>
          </w:p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земельного</w:t>
            </w:r>
          </w:p>
          <w:p w:rsidR="005711A0" w:rsidRPr="00A7341B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Сведения об отнесении</w:t>
            </w:r>
          </w:p>
          <w:p w:rsidR="005711A0" w:rsidRPr="00A7341B" w:rsidRDefault="00DF648D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не</w:t>
            </w:r>
            <w:r w:rsidR="00EC73CF" w:rsidRPr="00A7341B">
              <w:rPr>
                <w:bCs/>
                <w:color w:val="000000"/>
                <w:kern w:val="0"/>
                <w:sz w:val="24"/>
                <w:szCs w:val="24"/>
              </w:rPr>
              <w:t>отнесении</w:t>
            </w:r>
            <w:proofErr w:type="spellEnd"/>
            <w:r w:rsidR="00EC73CF" w:rsidRPr="00A7341B">
              <w:rPr>
                <w:bCs/>
                <w:color w:val="000000"/>
                <w:kern w:val="0"/>
                <w:sz w:val="24"/>
                <w:szCs w:val="24"/>
              </w:rPr>
              <w:t>) образуемого земельного участка</w:t>
            </w:r>
            <w:r w:rsidR="005711A0" w:rsidRPr="00A7341B">
              <w:rPr>
                <w:bCs/>
                <w:color w:val="000000"/>
                <w:kern w:val="0"/>
                <w:sz w:val="24"/>
                <w:szCs w:val="24"/>
              </w:rPr>
              <w:t xml:space="preserve"> к территории общего пользования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</w:p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(части</w:t>
            </w:r>
            <w:proofErr w:type="gramEnd"/>
          </w:p>
          <w:p w:rsidR="005711A0" w:rsidRPr="00A7341B" w:rsidRDefault="005711A0" w:rsidP="00A7341B">
            <w:pPr>
              <w:widowControl/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5711A0" w:rsidRPr="00A7341B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</w:tr>
      <w:tr w:rsidR="005711A0" w:rsidRPr="00A7341B" w:rsidTr="00A7341B">
        <w:tc>
          <w:tcPr>
            <w:tcW w:w="433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:ЗУ102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A7341B" w:rsidRDefault="00F628D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О</w:t>
            </w:r>
            <w:r w:rsidR="00D01FFB" w:rsidRPr="00A7341B">
              <w:rPr>
                <w:color w:val="000000"/>
                <w:kern w:val="0"/>
                <w:sz w:val="24"/>
                <w:szCs w:val="24"/>
              </w:rPr>
              <w:t>тносится к территории общего пользования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5711A0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839</w:t>
            </w:r>
          </w:p>
        </w:tc>
      </w:tr>
      <w:tr w:rsidR="005711A0" w:rsidRPr="00A7341B" w:rsidTr="00A7341B">
        <w:tc>
          <w:tcPr>
            <w:tcW w:w="433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:ЗУ106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A7341B" w:rsidRDefault="00F628D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О</w:t>
            </w:r>
            <w:r w:rsidR="00D01FFB" w:rsidRPr="00A7341B">
              <w:rPr>
                <w:color w:val="000000"/>
                <w:kern w:val="0"/>
                <w:sz w:val="24"/>
                <w:szCs w:val="24"/>
              </w:rPr>
              <w:t>тносится к территории общего пользования</w:t>
            </w:r>
            <w:r w:rsidR="00DF648D" w:rsidRPr="00A7341B">
              <w:rPr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5711A0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8685</w:t>
            </w:r>
          </w:p>
        </w:tc>
      </w:tr>
      <w:tr w:rsidR="005711A0" w:rsidRPr="00A7341B" w:rsidTr="00A7341B">
        <w:tc>
          <w:tcPr>
            <w:tcW w:w="433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5711A0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:ЗУ110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5711A0" w:rsidRPr="00A7341B" w:rsidRDefault="005711A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456" w:type="pct"/>
            <w:shd w:val="clear" w:color="auto" w:fill="auto"/>
            <w:vAlign w:val="center"/>
          </w:tcPr>
          <w:p w:rsidR="005711A0" w:rsidRPr="00A7341B" w:rsidRDefault="00F628D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О</w:t>
            </w:r>
            <w:r w:rsidR="00D01FFB" w:rsidRPr="00A7341B">
              <w:rPr>
                <w:color w:val="000000"/>
                <w:kern w:val="0"/>
                <w:sz w:val="24"/>
                <w:szCs w:val="24"/>
              </w:rPr>
              <w:t>тносится к территории общего пользования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5711A0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6059</w:t>
            </w:r>
          </w:p>
        </w:tc>
      </w:tr>
      <w:tr w:rsidR="00E92948" w:rsidRPr="00A7341B" w:rsidTr="00A7341B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:ЗУ112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F628D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О</w:t>
            </w:r>
            <w:r w:rsidR="00E92948" w:rsidRPr="00A7341B">
              <w:rPr>
                <w:color w:val="000000"/>
                <w:kern w:val="0"/>
                <w:sz w:val="24"/>
                <w:szCs w:val="24"/>
              </w:rPr>
              <w:t>тносится к территории общего пользования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2132</w:t>
            </w:r>
          </w:p>
        </w:tc>
      </w:tr>
      <w:tr w:rsidR="00E92948" w:rsidRPr="00A7341B" w:rsidTr="00A7341B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:ЗУ113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F628D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О</w:t>
            </w:r>
            <w:r w:rsidR="00E92948" w:rsidRPr="00A7341B">
              <w:rPr>
                <w:color w:val="000000"/>
                <w:kern w:val="0"/>
                <w:sz w:val="24"/>
                <w:szCs w:val="24"/>
              </w:rPr>
              <w:t>тносится к территории общего пользования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F025D6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13567</w:t>
            </w:r>
          </w:p>
        </w:tc>
      </w:tr>
      <w:tr w:rsidR="00E92948" w:rsidRPr="00A7341B" w:rsidTr="00A7341B"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:ЗУ110</w:t>
            </w:r>
            <w:r w:rsidR="00F025D6" w:rsidRPr="00A7341B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E92948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7341B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F628D0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О</w:t>
            </w:r>
            <w:r w:rsidR="00E92948" w:rsidRPr="00A7341B">
              <w:rPr>
                <w:color w:val="000000"/>
                <w:kern w:val="0"/>
                <w:sz w:val="24"/>
                <w:szCs w:val="24"/>
              </w:rPr>
              <w:t>тносится к территории общего пользования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948" w:rsidRPr="00A7341B" w:rsidRDefault="00F025D6" w:rsidP="00A7341B">
            <w:pPr>
              <w:widowControl/>
              <w:tabs>
                <w:tab w:val="left" w:pos="284"/>
              </w:tabs>
              <w:autoSpaceDE w:val="0"/>
              <w:adjustRightInd w:val="0"/>
              <w:spacing w:line="252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7341B">
              <w:rPr>
                <w:color w:val="000000"/>
                <w:kern w:val="0"/>
                <w:sz w:val="24"/>
                <w:szCs w:val="24"/>
              </w:rPr>
              <w:t>567</w:t>
            </w:r>
          </w:p>
        </w:tc>
      </w:tr>
    </w:tbl>
    <w:p w:rsidR="00D43FD4" w:rsidRPr="00B77843" w:rsidRDefault="00D43FD4" w:rsidP="00A7341B">
      <w:pPr>
        <w:widowControl/>
        <w:tabs>
          <w:tab w:val="left" w:pos="426"/>
        </w:tabs>
        <w:spacing w:line="252" w:lineRule="auto"/>
        <w:ind w:firstLine="0"/>
        <w:rPr>
          <w:sz w:val="28"/>
          <w:szCs w:val="28"/>
        </w:rPr>
      </w:pP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B77843">
        <w:rPr>
          <w:sz w:val="28"/>
          <w:szCs w:val="28"/>
        </w:rPr>
        <w:t>В соответствии с ч. 9 ст. 43 Гр</w:t>
      </w:r>
      <w:r w:rsidR="00EC73CF" w:rsidRPr="00B77843">
        <w:rPr>
          <w:sz w:val="28"/>
          <w:szCs w:val="28"/>
        </w:rPr>
        <w:t>адостроительного</w:t>
      </w:r>
      <w:r w:rsidRPr="00B77843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B77843">
        <w:rPr>
          <w:sz w:val="28"/>
          <w:szCs w:val="28"/>
        </w:rPr>
        <w:t xml:space="preserve"> правил.</w:t>
      </w:r>
    </w:p>
    <w:p w:rsidR="00322C78" w:rsidRPr="00B77843" w:rsidRDefault="00322C78" w:rsidP="00DF71F2">
      <w:pPr>
        <w:widowControl/>
        <w:spacing w:line="360" w:lineRule="auto"/>
        <w:ind w:firstLine="567"/>
        <w:rPr>
          <w:sz w:val="28"/>
          <w:szCs w:val="28"/>
        </w:rPr>
      </w:pPr>
      <w:r w:rsidRPr="00B77843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 территории.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Lucida Sans Unicode"/>
          <w:spacing w:val="-5"/>
          <w:sz w:val="28"/>
          <w:szCs w:val="28"/>
          <w:lang w:bidi="ru-RU"/>
        </w:rPr>
        <w:t>Проектом меж</w:t>
      </w:r>
      <w:r w:rsidR="00D01FFB" w:rsidRPr="00B77843">
        <w:rPr>
          <w:rFonts w:eastAsia="Lucida Sans Unicode"/>
          <w:spacing w:val="-5"/>
          <w:sz w:val="28"/>
          <w:szCs w:val="28"/>
          <w:lang w:bidi="ru-RU"/>
        </w:rPr>
        <w:t>евания территории, ограниченной</w:t>
      </w:r>
      <w:r w:rsidRPr="00B77843">
        <w:rPr>
          <w:sz w:val="28"/>
          <w:szCs w:val="28"/>
        </w:rPr>
        <w:t xml:space="preserve"> </w:t>
      </w:r>
      <w:r w:rsidR="00DF71F2" w:rsidRPr="00B77843">
        <w:rPr>
          <w:sz w:val="28"/>
          <w:szCs w:val="28"/>
        </w:rPr>
        <w:t>ул. </w:t>
      </w:r>
      <w:proofErr w:type="gramStart"/>
      <w:r w:rsidR="00F025D6" w:rsidRPr="00B77843">
        <w:rPr>
          <w:sz w:val="28"/>
          <w:szCs w:val="28"/>
        </w:rPr>
        <w:t>Космическая</w:t>
      </w:r>
      <w:proofErr w:type="gramEnd"/>
      <w:r w:rsidR="00F025D6" w:rsidRPr="00B77843">
        <w:rPr>
          <w:sz w:val="28"/>
          <w:szCs w:val="28"/>
        </w:rPr>
        <w:t>,</w:t>
      </w:r>
      <w:r w:rsidR="00DF71F2" w:rsidRPr="00B77843">
        <w:rPr>
          <w:sz w:val="28"/>
          <w:szCs w:val="28"/>
        </w:rPr>
        <w:t xml:space="preserve"> ул. </w:t>
      </w:r>
      <w:r w:rsidR="00F025D6" w:rsidRPr="00B77843">
        <w:rPr>
          <w:sz w:val="28"/>
          <w:szCs w:val="28"/>
        </w:rPr>
        <w:t xml:space="preserve">Большая Советская </w:t>
      </w:r>
      <w:r w:rsidRPr="00B77843">
        <w:rPr>
          <w:rFonts w:eastAsia="Lucida Sans Unicode"/>
          <w:spacing w:val="-5"/>
          <w:sz w:val="28"/>
          <w:szCs w:val="28"/>
          <w:lang w:bidi="ru-RU"/>
        </w:rPr>
        <w:t xml:space="preserve">в городском округе город Воронеж, </w:t>
      </w:r>
      <w:r w:rsidRPr="00B77843">
        <w:rPr>
          <w:sz w:val="28"/>
          <w:szCs w:val="28"/>
        </w:rPr>
        <w:t>образуются</w:t>
      </w:r>
      <w:r w:rsidR="00DF71F2" w:rsidRPr="00B77843">
        <w:rPr>
          <w:sz w:val="28"/>
          <w:szCs w:val="28"/>
        </w:rPr>
        <w:t xml:space="preserve"> </w:t>
      </w:r>
      <w:r w:rsidR="00F025D6" w:rsidRPr="00B77843">
        <w:rPr>
          <w:sz w:val="28"/>
          <w:szCs w:val="28"/>
        </w:rPr>
        <w:t>114</w:t>
      </w:r>
      <w:r w:rsidR="00097EB4">
        <w:rPr>
          <w:sz w:val="28"/>
          <w:szCs w:val="28"/>
        </w:rPr>
        <w:t> </w:t>
      </w:r>
      <w:r w:rsidRPr="00B77843">
        <w:rPr>
          <w:sz w:val="28"/>
          <w:szCs w:val="28"/>
        </w:rPr>
        <w:t xml:space="preserve">земельных </w:t>
      </w:r>
      <w:r w:rsidR="00EC73CF" w:rsidRPr="00B77843">
        <w:rPr>
          <w:sz w:val="28"/>
          <w:szCs w:val="28"/>
        </w:rPr>
        <w:t>участков</w:t>
      </w:r>
      <w:r w:rsidR="00D01FFB" w:rsidRPr="00B77843">
        <w:rPr>
          <w:sz w:val="28"/>
          <w:szCs w:val="28"/>
        </w:rPr>
        <w:t xml:space="preserve">. Среди них </w:t>
      </w:r>
      <w:r w:rsidR="00F025D6" w:rsidRPr="00B77843">
        <w:rPr>
          <w:sz w:val="28"/>
          <w:szCs w:val="28"/>
        </w:rPr>
        <w:t>6 участков</w:t>
      </w:r>
      <w:r w:rsidRPr="00B77843">
        <w:rPr>
          <w:sz w:val="28"/>
          <w:szCs w:val="28"/>
        </w:rPr>
        <w:t>, которые будут отнесены к территориям общего пользования или имуществу общего пользования, в том числе</w:t>
      </w:r>
      <w:r w:rsidR="00EC73CF" w:rsidRPr="00B77843">
        <w:rPr>
          <w:sz w:val="28"/>
          <w:szCs w:val="28"/>
        </w:rPr>
        <w:t xml:space="preserve"> в отношении которых предполагаю</w:t>
      </w:r>
      <w:r w:rsidRPr="00B77843">
        <w:rPr>
          <w:sz w:val="28"/>
          <w:szCs w:val="28"/>
        </w:rPr>
        <w:t xml:space="preserve">тся резервирование и (или) изъятие для государственных и муниципальных нужд. </w:t>
      </w:r>
    </w:p>
    <w:p w:rsidR="00D7382D" w:rsidRPr="00B77843" w:rsidRDefault="00D7382D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color w:val="000000"/>
          <w:spacing w:val="-5"/>
          <w:sz w:val="28"/>
          <w:szCs w:val="28"/>
          <w:lang w:bidi="ru-RU"/>
        </w:rPr>
        <w:t>1 (</w:t>
      </w:r>
      <w:r w:rsidRPr="00B77843">
        <w:rPr>
          <w:b/>
          <w:sz w:val="28"/>
          <w:szCs w:val="28"/>
        </w:rPr>
        <w:t>ЗУ</w:t>
      </w:r>
      <w:proofErr w:type="gramStart"/>
      <w:r w:rsidRPr="00B77843">
        <w:rPr>
          <w:b/>
          <w:sz w:val="28"/>
          <w:szCs w:val="28"/>
        </w:rPr>
        <w:t>1</w:t>
      </w:r>
      <w:proofErr w:type="gramEnd"/>
      <w:r w:rsidR="00017F37" w:rsidRPr="00B77843">
        <w:rPr>
          <w:b/>
          <w:sz w:val="28"/>
          <w:szCs w:val="28"/>
        </w:rPr>
        <w:t>)</w:t>
      </w:r>
    </w:p>
    <w:p w:rsidR="00FF20F0" w:rsidRPr="00B77843" w:rsidRDefault="00FF20F0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 w:rsidRPr="00B77843">
        <w:rPr>
          <w:sz w:val="28"/>
          <w:szCs w:val="28"/>
        </w:rPr>
        <w:t>1</w:t>
      </w:r>
      <w:proofErr w:type="gramEnd"/>
      <w:r w:rsidRPr="00B77843">
        <w:rPr>
          <w:sz w:val="28"/>
          <w:szCs w:val="28"/>
        </w:rPr>
        <w:t xml:space="preserve"> </w:t>
      </w:r>
      <w:r w:rsidR="00F025D6" w:rsidRPr="00B77843">
        <w:rPr>
          <w:sz w:val="28"/>
          <w:szCs w:val="28"/>
        </w:rPr>
        <w:t>для размещения дошкольного образовательного учреждения на 250 мест.</w:t>
      </w:r>
    </w:p>
    <w:p w:rsidR="00F628D0" w:rsidRPr="00B77843" w:rsidRDefault="00EC73CF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п. 1.3.3 р</w:t>
      </w:r>
      <w:r w:rsidR="00F628D0" w:rsidRPr="00B77843">
        <w:rPr>
          <w:sz w:val="28"/>
          <w:szCs w:val="28"/>
        </w:rPr>
        <w:t>егиональных нормативов градостроительного про</w:t>
      </w:r>
      <w:r w:rsidR="00A12988" w:rsidRPr="00B77843">
        <w:rPr>
          <w:sz w:val="28"/>
          <w:szCs w:val="28"/>
        </w:rPr>
        <w:t>ектирования Воронежской области, утвержденных приказом управления архитектуры и градостроительства Воронежской области от 09.10.2017</w:t>
      </w:r>
      <w:r w:rsidR="00A7341B">
        <w:rPr>
          <w:sz w:val="28"/>
          <w:szCs w:val="28"/>
        </w:rPr>
        <w:br/>
      </w:r>
      <w:r w:rsidR="00DF71F2" w:rsidRPr="00B77843">
        <w:rPr>
          <w:sz w:val="28"/>
          <w:szCs w:val="28"/>
        </w:rPr>
        <w:t>№ </w:t>
      </w:r>
      <w:r w:rsidR="00A12988" w:rsidRPr="00B77843">
        <w:rPr>
          <w:sz w:val="28"/>
          <w:szCs w:val="28"/>
        </w:rPr>
        <w:t xml:space="preserve">45-01-04/115 </w:t>
      </w:r>
      <w:r w:rsidR="00F628D0" w:rsidRPr="00B77843">
        <w:rPr>
          <w:sz w:val="28"/>
          <w:szCs w:val="28"/>
        </w:rPr>
        <w:t>(</w:t>
      </w:r>
      <w:r w:rsidRPr="00B77843">
        <w:rPr>
          <w:sz w:val="28"/>
          <w:szCs w:val="28"/>
        </w:rPr>
        <w:t xml:space="preserve">далее </w:t>
      </w:r>
      <w:r w:rsidR="00A7341B">
        <w:rPr>
          <w:sz w:val="28"/>
          <w:szCs w:val="28"/>
        </w:rPr>
        <w:t>–</w:t>
      </w:r>
      <w:r w:rsidRPr="00B77843">
        <w:rPr>
          <w:sz w:val="28"/>
          <w:szCs w:val="28"/>
        </w:rPr>
        <w:t xml:space="preserve"> </w:t>
      </w:r>
      <w:r w:rsidR="00F628D0" w:rsidRPr="00B77843">
        <w:rPr>
          <w:sz w:val="28"/>
          <w:szCs w:val="28"/>
        </w:rPr>
        <w:t>РНГП)</w:t>
      </w:r>
      <w:r w:rsidRPr="00B77843">
        <w:rPr>
          <w:sz w:val="28"/>
          <w:szCs w:val="28"/>
        </w:rPr>
        <w:t>,</w:t>
      </w:r>
      <w:r w:rsidR="00F628D0" w:rsidRPr="00B77843">
        <w:rPr>
          <w:sz w:val="28"/>
          <w:szCs w:val="28"/>
        </w:rPr>
        <w:t xml:space="preserve"> размер земельного участка </w:t>
      </w:r>
      <w:r w:rsidRPr="00B77843">
        <w:rPr>
          <w:sz w:val="28"/>
          <w:szCs w:val="28"/>
        </w:rPr>
        <w:t xml:space="preserve">для дошкольного образовательного учреждения </w:t>
      </w:r>
      <w:r w:rsidR="00F628D0" w:rsidRPr="00B77843">
        <w:rPr>
          <w:sz w:val="28"/>
          <w:szCs w:val="28"/>
        </w:rPr>
        <w:t xml:space="preserve">зависит от </w:t>
      </w:r>
      <w:r w:rsidRPr="00B77843">
        <w:rPr>
          <w:sz w:val="28"/>
          <w:szCs w:val="28"/>
        </w:rPr>
        <w:t xml:space="preserve">его </w:t>
      </w:r>
      <w:r w:rsidR="00F628D0" w:rsidRPr="00B77843">
        <w:rPr>
          <w:sz w:val="28"/>
          <w:szCs w:val="28"/>
        </w:rPr>
        <w:t>вместимости (при вместимости от 100 до 500 мест требуется 38 кв. м на 1 ребенка). Таким образом, площадь земельного участка под дошкольное образовательное учреждение должн</w:t>
      </w:r>
      <w:r w:rsidR="00097EB4">
        <w:rPr>
          <w:sz w:val="28"/>
          <w:szCs w:val="28"/>
        </w:rPr>
        <w:t>а</w:t>
      </w:r>
      <w:r w:rsidR="00F628D0" w:rsidRPr="00B77843">
        <w:rPr>
          <w:sz w:val="28"/>
          <w:szCs w:val="28"/>
        </w:rPr>
        <w:t xml:space="preserve"> быть не менее 9500 кв.</w:t>
      </w:r>
      <w:r w:rsidRPr="00B77843">
        <w:rPr>
          <w:sz w:val="28"/>
          <w:szCs w:val="28"/>
        </w:rPr>
        <w:t xml:space="preserve"> м (250 мест</w:t>
      </w:r>
      <w:r w:rsidR="00A7341B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*</w:t>
      </w:r>
      <w:r w:rsidR="00A7341B">
        <w:rPr>
          <w:sz w:val="28"/>
          <w:szCs w:val="28"/>
        </w:rPr>
        <w:t xml:space="preserve"> </w:t>
      </w:r>
      <w:r w:rsidR="00F628D0" w:rsidRPr="00B77843">
        <w:rPr>
          <w:sz w:val="28"/>
          <w:szCs w:val="28"/>
        </w:rPr>
        <w:t xml:space="preserve">38 кв. м = 9500 кв. м). </w:t>
      </w:r>
    </w:p>
    <w:p w:rsidR="00F628D0" w:rsidRPr="00B77843" w:rsidRDefault="00EC73CF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</w:t>
      </w:r>
      <w:r w:rsidR="00F628D0" w:rsidRPr="00B77843">
        <w:rPr>
          <w:sz w:val="28"/>
          <w:szCs w:val="28"/>
        </w:rPr>
        <w:t xml:space="preserve"> с п. 1.3.11 РНГП для дошкольных образовательных и общеобразовательных организаций расчетное количество </w:t>
      </w:r>
      <w:proofErr w:type="spellStart"/>
      <w:r w:rsidR="00F628D0" w:rsidRPr="00B77843">
        <w:rPr>
          <w:sz w:val="28"/>
          <w:szCs w:val="28"/>
        </w:rPr>
        <w:t>машино</w:t>
      </w:r>
      <w:proofErr w:type="spellEnd"/>
      <w:r w:rsidR="00F628D0" w:rsidRPr="00B77843">
        <w:rPr>
          <w:sz w:val="28"/>
          <w:szCs w:val="28"/>
        </w:rPr>
        <w:t xml:space="preserve">-мест принимается по заданию на проектирование, но не менее 2 </w:t>
      </w:r>
      <w:proofErr w:type="spellStart"/>
      <w:r w:rsidR="00F628D0" w:rsidRPr="00B77843">
        <w:rPr>
          <w:sz w:val="28"/>
          <w:szCs w:val="28"/>
        </w:rPr>
        <w:t>машино</w:t>
      </w:r>
      <w:proofErr w:type="spellEnd"/>
      <w:r w:rsidR="00F628D0" w:rsidRPr="00B77843">
        <w:rPr>
          <w:sz w:val="28"/>
          <w:szCs w:val="28"/>
        </w:rPr>
        <w:t>-мест на объект.</w:t>
      </w:r>
      <w:r w:rsidRPr="00B77843">
        <w:rPr>
          <w:sz w:val="28"/>
          <w:szCs w:val="28"/>
        </w:rPr>
        <w:t xml:space="preserve"> В соответствии с п. 1.3.10.5</w:t>
      </w:r>
      <w:r w:rsidR="00F628D0" w:rsidRPr="00B77843">
        <w:rPr>
          <w:sz w:val="28"/>
          <w:szCs w:val="28"/>
        </w:rPr>
        <w:t xml:space="preserve"> РНГП разрыв от открытых автостоянок до территории дошкольных образовательных, общеобразовательных, профессиональных образовательных организаций принимается не менее</w:t>
      </w:r>
      <w:r w:rsidR="00DF71F2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10</w:t>
      </w:r>
      <w:r w:rsidR="00A7341B">
        <w:rPr>
          <w:sz w:val="28"/>
          <w:szCs w:val="28"/>
        </w:rPr>
        <w:t> </w:t>
      </w:r>
      <w:r w:rsidRPr="00B77843">
        <w:rPr>
          <w:sz w:val="28"/>
          <w:szCs w:val="28"/>
        </w:rPr>
        <w:t>м</w:t>
      </w:r>
      <w:r w:rsidR="00F628D0" w:rsidRPr="00B77843">
        <w:rPr>
          <w:sz w:val="28"/>
          <w:szCs w:val="28"/>
        </w:rPr>
        <w:t xml:space="preserve">. Таким образом, площадь земельного участка необходимо увеличить для возможности организовать </w:t>
      </w:r>
      <w:proofErr w:type="spellStart"/>
      <w:r w:rsidR="00F628D0" w:rsidRPr="00B77843">
        <w:rPr>
          <w:sz w:val="28"/>
          <w:szCs w:val="28"/>
        </w:rPr>
        <w:t>приобъектные</w:t>
      </w:r>
      <w:proofErr w:type="spellEnd"/>
      <w:r w:rsidR="00F628D0" w:rsidRPr="00B77843">
        <w:rPr>
          <w:sz w:val="28"/>
          <w:szCs w:val="28"/>
        </w:rPr>
        <w:t xml:space="preserve"> стоянки.</w:t>
      </w:r>
    </w:p>
    <w:p w:rsidR="00EC73CF" w:rsidRPr="00B77843" w:rsidRDefault="00F628D0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</w:t>
      </w:r>
      <w:proofErr w:type="gramStart"/>
      <w:r w:rsidRPr="00B77843">
        <w:rPr>
          <w:sz w:val="28"/>
          <w:szCs w:val="28"/>
        </w:rPr>
        <w:t>1</w:t>
      </w:r>
      <w:proofErr w:type="gramEnd"/>
      <w:r w:rsidRPr="00B77843">
        <w:rPr>
          <w:sz w:val="28"/>
          <w:szCs w:val="28"/>
        </w:rPr>
        <w:t xml:space="preserve"> площадью 11706 кв. м образуется из земель, государственная собственность на которые не разграничена. Земельный участок расположен в зоне Ж</w:t>
      </w:r>
      <w:proofErr w:type="gramStart"/>
      <w:r w:rsidRPr="00B77843">
        <w:rPr>
          <w:sz w:val="28"/>
          <w:szCs w:val="28"/>
        </w:rPr>
        <w:t>1</w:t>
      </w:r>
      <w:proofErr w:type="gramEnd"/>
      <w:r w:rsidRPr="00B77843">
        <w:rPr>
          <w:sz w:val="28"/>
          <w:szCs w:val="28"/>
        </w:rPr>
        <w:t xml:space="preserve">. Вид разрешенного использования образуемого земельного участка устанавливается в соответствии с Классификатором </w:t>
      </w:r>
      <w:r w:rsidR="00EC73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«дошкольное, начальное и среднее общее образование». </w:t>
      </w:r>
    </w:p>
    <w:p w:rsidR="00FF20F0" w:rsidRPr="00B77843" w:rsidRDefault="00FF20F0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sz w:val="28"/>
          <w:szCs w:val="28"/>
        </w:rPr>
        <w:t xml:space="preserve">Ведомость координат </w:t>
      </w:r>
      <w:r w:rsidR="00EC73CF" w:rsidRPr="00B77843">
        <w:rPr>
          <w:sz w:val="28"/>
          <w:szCs w:val="28"/>
        </w:rPr>
        <w:t xml:space="preserve">характерных точек границ образуемого земельного участка </w:t>
      </w:r>
      <w:r w:rsidRPr="00B77843">
        <w:rPr>
          <w:sz w:val="28"/>
          <w:szCs w:val="28"/>
        </w:rPr>
        <w:t xml:space="preserve">представлена в таблице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4.</w:t>
      </w:r>
    </w:p>
    <w:p w:rsidR="00322C78" w:rsidRPr="00B77843" w:rsidRDefault="00322C78" w:rsidP="00A7341B">
      <w:pPr>
        <w:widowControl/>
        <w:tabs>
          <w:tab w:val="left" w:pos="426"/>
        </w:tabs>
        <w:autoSpaceDN/>
        <w:spacing w:line="24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A7341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A7341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7341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628D0" w:rsidRPr="00B77843" w:rsidTr="00A7341B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496909.69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1296064.93</w:t>
            </w:r>
          </w:p>
        </w:tc>
      </w:tr>
      <w:tr w:rsidR="00F628D0" w:rsidRPr="00B77843" w:rsidTr="00A7341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496904.45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1296120.19</w:t>
            </w:r>
          </w:p>
        </w:tc>
      </w:tr>
      <w:tr w:rsidR="00F628D0" w:rsidRPr="00B77843" w:rsidTr="00A7341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496898.65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1296185.75</w:t>
            </w:r>
          </w:p>
        </w:tc>
      </w:tr>
      <w:tr w:rsidR="00F628D0" w:rsidRPr="00B77843" w:rsidTr="00A7341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496857.02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1296219.59</w:t>
            </w:r>
          </w:p>
        </w:tc>
      </w:tr>
      <w:tr w:rsidR="00F628D0" w:rsidRPr="00B77843" w:rsidTr="00A7341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496812.76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1296212.05</w:t>
            </w:r>
          </w:p>
        </w:tc>
      </w:tr>
      <w:tr w:rsidR="00F628D0" w:rsidRPr="00B77843" w:rsidTr="00A7341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496838.97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1296053.26</w:t>
            </w:r>
          </w:p>
        </w:tc>
      </w:tr>
      <w:tr w:rsidR="00F628D0" w:rsidRPr="00B77843" w:rsidTr="00A7341B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  <w:lang w:val="en-US"/>
              </w:rPr>
              <w:t>496909.69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8D0" w:rsidRPr="00B77843" w:rsidRDefault="00F628D0" w:rsidP="00A7341B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  <w:lang w:val="en-US"/>
              </w:rPr>
              <w:t>1296064.93</w:t>
            </w:r>
          </w:p>
        </w:tc>
      </w:tr>
    </w:tbl>
    <w:p w:rsidR="00A7341B" w:rsidRDefault="00A7341B" w:rsidP="00A7341B">
      <w:pPr>
        <w:widowControl/>
        <w:spacing w:line="24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D43FD4" w:rsidP="00A7341B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F20F0" w:rsidRPr="00B77843" w:rsidRDefault="00FF20F0" w:rsidP="00A7341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 w:rsidRPr="00B77843">
        <w:rPr>
          <w:sz w:val="28"/>
          <w:szCs w:val="28"/>
        </w:rPr>
        <w:t>2</w:t>
      </w:r>
      <w:proofErr w:type="gramEnd"/>
      <w:r w:rsidRPr="00B77843">
        <w:rPr>
          <w:sz w:val="28"/>
          <w:szCs w:val="28"/>
        </w:rPr>
        <w:t xml:space="preserve"> для индивидуального жилищного строительства. </w:t>
      </w:r>
    </w:p>
    <w:p w:rsidR="00EC73CF" w:rsidRPr="00B77843" w:rsidRDefault="00FF20F0" w:rsidP="00A7341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</w:t>
      </w:r>
      <w:proofErr w:type="gramStart"/>
      <w:r w:rsidRPr="00B77843">
        <w:rPr>
          <w:sz w:val="28"/>
          <w:szCs w:val="28"/>
        </w:rPr>
        <w:t>2</w:t>
      </w:r>
      <w:proofErr w:type="gramEnd"/>
      <w:r w:rsidRPr="00B77843">
        <w:rPr>
          <w:sz w:val="28"/>
          <w:szCs w:val="28"/>
        </w:rPr>
        <w:t xml:space="preserve"> площадью </w:t>
      </w:r>
      <w:r w:rsidR="00007243" w:rsidRPr="00B77843">
        <w:rPr>
          <w:sz w:val="28"/>
          <w:szCs w:val="28"/>
        </w:rPr>
        <w:t>800</w:t>
      </w:r>
      <w:r w:rsidRPr="00B77843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007243" w:rsidRPr="00B77843">
        <w:rPr>
          <w:sz w:val="28"/>
          <w:szCs w:val="28"/>
        </w:rPr>
        <w:t xml:space="preserve">Классификатором </w:t>
      </w:r>
      <w:r w:rsidR="00EC73CF" w:rsidRPr="00B77843">
        <w:rPr>
          <w:sz w:val="28"/>
          <w:szCs w:val="28"/>
        </w:rPr>
        <w:t xml:space="preserve">как </w:t>
      </w:r>
      <w:r w:rsidR="00007243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A7341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DF648D" w:rsidRPr="00B77843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EC73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DF648D" w:rsidRPr="00B77843">
        <w:rPr>
          <w:rFonts w:eastAsia="Calibri"/>
          <w:kern w:val="0"/>
          <w:sz w:val="28"/>
          <w:szCs w:val="28"/>
          <w:lang w:eastAsia="ar-SA"/>
        </w:rPr>
        <w:t>предст</w:t>
      </w:r>
      <w:r w:rsidR="00EC73CF" w:rsidRPr="00B77843">
        <w:rPr>
          <w:rFonts w:eastAsia="Calibri"/>
          <w:kern w:val="0"/>
          <w:sz w:val="28"/>
          <w:szCs w:val="28"/>
          <w:lang w:eastAsia="ar-SA"/>
        </w:rPr>
        <w:t>авлена в таблице</w:t>
      </w:r>
      <w:r w:rsidR="00007243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5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FF20F0" w:rsidP="00A7341B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A7341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A7341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7341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07243" w:rsidRPr="00B77843" w:rsidTr="00A7341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497048.93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1296119.85</w:t>
            </w:r>
          </w:p>
        </w:tc>
      </w:tr>
      <w:tr w:rsidR="00007243" w:rsidRPr="00B77843" w:rsidTr="00A7341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497024.23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1296115.89</w:t>
            </w:r>
          </w:p>
        </w:tc>
      </w:tr>
      <w:tr w:rsidR="00007243" w:rsidRPr="00B77843" w:rsidTr="00A7341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497028.98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1296084.24</w:t>
            </w:r>
          </w:p>
        </w:tc>
      </w:tr>
      <w:tr w:rsidR="00007243" w:rsidRPr="00B77843" w:rsidTr="00A7341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497053.66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1296088.20</w:t>
            </w:r>
          </w:p>
        </w:tc>
      </w:tr>
      <w:tr w:rsidR="00007243" w:rsidRPr="00B77843" w:rsidTr="00A7341B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497048.93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A7341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1296119.85</w:t>
            </w:r>
          </w:p>
        </w:tc>
      </w:tr>
    </w:tbl>
    <w:p w:rsidR="00322C78" w:rsidRPr="00B77843" w:rsidRDefault="00322C78" w:rsidP="00A7341B">
      <w:pPr>
        <w:widowControl/>
        <w:spacing w:line="228" w:lineRule="auto"/>
        <w:ind w:firstLine="0"/>
        <w:rPr>
          <w:sz w:val="28"/>
          <w:szCs w:val="28"/>
        </w:rPr>
      </w:pPr>
    </w:p>
    <w:p w:rsidR="00322C78" w:rsidRPr="00B77843" w:rsidRDefault="00D43FD4" w:rsidP="00A7341B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3)</w:t>
      </w:r>
    </w:p>
    <w:p w:rsidR="00FF20F0" w:rsidRPr="00B77843" w:rsidRDefault="00FF20F0" w:rsidP="00A7341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ЗУ3 для индивидуального жилищного строительства. </w:t>
      </w:r>
    </w:p>
    <w:p w:rsidR="00EC73CF" w:rsidRPr="00B77843" w:rsidRDefault="00FF20F0" w:rsidP="00A7341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007243" w:rsidRPr="00B77843">
        <w:rPr>
          <w:sz w:val="28"/>
          <w:szCs w:val="28"/>
        </w:rPr>
        <w:t xml:space="preserve">Классификатором </w:t>
      </w:r>
      <w:r w:rsidR="00EC73CF" w:rsidRPr="00B77843">
        <w:rPr>
          <w:sz w:val="28"/>
          <w:szCs w:val="28"/>
        </w:rPr>
        <w:t xml:space="preserve">как </w:t>
      </w:r>
      <w:r w:rsidR="00007243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A7341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EC73CF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007243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6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FF20F0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D43FD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FF20F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497024.23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1296115.89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496999.55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1296111.93</w:t>
            </w:r>
          </w:p>
        </w:tc>
      </w:tr>
      <w:tr w:rsidR="00A12988" w:rsidRPr="00B77843" w:rsidTr="001B68CF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12988" w:rsidRPr="00B77843" w:rsidRDefault="00A1298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2988" w:rsidRPr="00B77843" w:rsidRDefault="00A1298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497004.29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2988" w:rsidRPr="00B77843" w:rsidRDefault="00A1298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1296080.29</w:t>
            </w:r>
          </w:p>
        </w:tc>
      </w:tr>
      <w:tr w:rsidR="00A12988" w:rsidRPr="00B77843" w:rsidTr="001B68CF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12988" w:rsidRPr="00B77843" w:rsidRDefault="00A1298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2988" w:rsidRPr="00B77843" w:rsidRDefault="00A1298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497028.98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2988" w:rsidRPr="00B77843" w:rsidRDefault="00A1298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1296084.24</w:t>
            </w:r>
          </w:p>
        </w:tc>
      </w:tr>
      <w:tr w:rsidR="00A12988" w:rsidRPr="00B77843" w:rsidTr="001B68CF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12988" w:rsidRPr="00B77843" w:rsidRDefault="00A1298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2988" w:rsidRPr="00B77843" w:rsidRDefault="00A1298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497024.23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2988" w:rsidRPr="00B77843" w:rsidRDefault="00A1298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1296115.89</w:t>
            </w:r>
          </w:p>
        </w:tc>
      </w:tr>
    </w:tbl>
    <w:p w:rsidR="00322C78" w:rsidRPr="00B77843" w:rsidRDefault="00322C78" w:rsidP="00DF71F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  <w:highlight w:val="yellow"/>
        </w:rPr>
      </w:pPr>
    </w:p>
    <w:p w:rsidR="00322C78" w:rsidRPr="00B77843" w:rsidRDefault="00DF648D" w:rsidP="00DF71F2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4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FF20F0" w:rsidRPr="00B77843" w:rsidRDefault="00FF20F0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 w:rsidRPr="00B77843">
        <w:rPr>
          <w:sz w:val="28"/>
          <w:szCs w:val="28"/>
        </w:rPr>
        <w:t>4</w:t>
      </w:r>
      <w:proofErr w:type="gramEnd"/>
      <w:r w:rsidRPr="00B77843">
        <w:rPr>
          <w:sz w:val="28"/>
          <w:szCs w:val="28"/>
        </w:rPr>
        <w:t xml:space="preserve"> для индивидуального жилищного строительства. </w:t>
      </w:r>
    </w:p>
    <w:p w:rsidR="00A12988" w:rsidRPr="00B77843" w:rsidRDefault="00FF20F0" w:rsidP="008C549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</w:t>
      </w:r>
      <w:proofErr w:type="gramStart"/>
      <w:r w:rsidRPr="00B77843">
        <w:rPr>
          <w:sz w:val="28"/>
          <w:szCs w:val="28"/>
        </w:rPr>
        <w:t>4</w:t>
      </w:r>
      <w:proofErr w:type="gramEnd"/>
      <w:r w:rsidRPr="00B77843">
        <w:rPr>
          <w:sz w:val="28"/>
          <w:szCs w:val="28"/>
        </w:rPr>
        <w:t xml:space="preserve">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007243" w:rsidRPr="00B77843">
        <w:rPr>
          <w:sz w:val="28"/>
          <w:szCs w:val="28"/>
        </w:rPr>
        <w:t xml:space="preserve">Классификатором </w:t>
      </w:r>
      <w:r w:rsidR="00A12988" w:rsidRPr="00B77843">
        <w:rPr>
          <w:sz w:val="28"/>
          <w:szCs w:val="28"/>
        </w:rPr>
        <w:t xml:space="preserve">как </w:t>
      </w:r>
      <w:r w:rsidR="00007243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8C549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A12988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7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FF20F0" w:rsidP="008C5498">
      <w:pPr>
        <w:widowControl/>
        <w:tabs>
          <w:tab w:val="left" w:pos="426"/>
        </w:tabs>
        <w:autoSpaceDN/>
        <w:spacing w:line="252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DF648D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FF20F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496999.55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1296111.93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496974.86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1296107.98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496979.60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1296076.33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497004.29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1296080.29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496999.55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1296111.93</w:t>
            </w:r>
          </w:p>
        </w:tc>
      </w:tr>
    </w:tbl>
    <w:p w:rsidR="00322C78" w:rsidRPr="00B77843" w:rsidRDefault="00322C78" w:rsidP="008C5498">
      <w:pPr>
        <w:widowControl/>
        <w:tabs>
          <w:tab w:val="left" w:pos="426"/>
        </w:tabs>
        <w:spacing w:line="252" w:lineRule="auto"/>
        <w:ind w:firstLine="709"/>
        <w:rPr>
          <w:sz w:val="28"/>
          <w:szCs w:val="28"/>
        </w:rPr>
      </w:pPr>
    </w:p>
    <w:p w:rsidR="00322C78" w:rsidRPr="00B77843" w:rsidRDefault="00DF648D" w:rsidP="008C5498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5)</w:t>
      </w:r>
    </w:p>
    <w:p w:rsidR="00FF20F0" w:rsidRPr="00B77843" w:rsidRDefault="00FF20F0" w:rsidP="008C549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ЗУ5 для индивидуального жилищного строительства. </w:t>
      </w:r>
    </w:p>
    <w:p w:rsidR="00A12988" w:rsidRPr="00B77843" w:rsidRDefault="00FF20F0" w:rsidP="008C549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007243" w:rsidRPr="00B77843">
        <w:rPr>
          <w:sz w:val="28"/>
          <w:szCs w:val="28"/>
        </w:rPr>
        <w:t xml:space="preserve">Классификатором </w:t>
      </w:r>
      <w:r w:rsidR="00A12988" w:rsidRPr="00B77843">
        <w:rPr>
          <w:sz w:val="28"/>
          <w:szCs w:val="28"/>
        </w:rPr>
        <w:t xml:space="preserve">как </w:t>
      </w:r>
      <w:r w:rsidR="00007243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8C5498">
      <w:pPr>
        <w:widowControl/>
        <w:tabs>
          <w:tab w:val="left" w:pos="426"/>
        </w:tabs>
        <w:spacing w:line="372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A12988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F20F0" w:rsidRPr="00B77843">
        <w:rPr>
          <w:rFonts w:eastAsia="Calibri"/>
          <w:kern w:val="0"/>
          <w:sz w:val="28"/>
          <w:szCs w:val="28"/>
          <w:lang w:eastAsia="ar-SA"/>
        </w:rPr>
        <w:t>8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FF20F0" w:rsidP="008C5498">
      <w:pPr>
        <w:widowControl/>
        <w:tabs>
          <w:tab w:val="left" w:pos="426"/>
        </w:tabs>
        <w:autoSpaceDN/>
        <w:spacing w:line="252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7B0D1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FF20F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8C5498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496974.86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1296107.98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496950.17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1296104.02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496954.92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1296072.38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496979.60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1296076.33</w:t>
            </w:r>
          </w:p>
        </w:tc>
      </w:tr>
      <w:tr w:rsidR="00007243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496974.86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243" w:rsidRPr="00B77843" w:rsidRDefault="00007243" w:rsidP="008C5498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1296107.98</w:t>
            </w:r>
          </w:p>
        </w:tc>
      </w:tr>
    </w:tbl>
    <w:p w:rsidR="00322C78" w:rsidRPr="00B77843" w:rsidRDefault="00322C78" w:rsidP="00DF71F2">
      <w:pPr>
        <w:widowControl/>
        <w:tabs>
          <w:tab w:val="left" w:pos="426"/>
        </w:tabs>
        <w:spacing w:line="348" w:lineRule="auto"/>
        <w:ind w:firstLine="709"/>
        <w:rPr>
          <w:bCs/>
          <w:sz w:val="28"/>
          <w:szCs w:val="28"/>
        </w:rPr>
      </w:pPr>
    </w:p>
    <w:p w:rsidR="00322C78" w:rsidRPr="00B77843" w:rsidRDefault="007B0D19" w:rsidP="00DF71F2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6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77B51" w:rsidRPr="00B77843" w:rsidRDefault="00B77B5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 w:rsidRPr="00B77843">
        <w:rPr>
          <w:sz w:val="28"/>
          <w:szCs w:val="28"/>
        </w:rPr>
        <w:t>6</w:t>
      </w:r>
      <w:proofErr w:type="gramEnd"/>
      <w:r w:rsidRPr="00B77843">
        <w:rPr>
          <w:sz w:val="28"/>
          <w:szCs w:val="28"/>
        </w:rPr>
        <w:t xml:space="preserve"> для индивидуального жилищного строительства. </w:t>
      </w:r>
    </w:p>
    <w:p w:rsidR="00F02261" w:rsidRPr="00B77843" w:rsidRDefault="00B77B5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</w:t>
      </w:r>
      <w:proofErr w:type="gramStart"/>
      <w:r w:rsidRPr="00B77843">
        <w:rPr>
          <w:sz w:val="28"/>
          <w:szCs w:val="28"/>
        </w:rPr>
        <w:t>6</w:t>
      </w:r>
      <w:proofErr w:type="gramEnd"/>
      <w:r w:rsidRPr="00B77843">
        <w:rPr>
          <w:sz w:val="28"/>
          <w:szCs w:val="28"/>
        </w:rPr>
        <w:t xml:space="preserve">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88374A" w:rsidRPr="00B77843">
        <w:rPr>
          <w:sz w:val="28"/>
          <w:szCs w:val="28"/>
        </w:rPr>
        <w:t xml:space="preserve">Классификатором </w:t>
      </w:r>
      <w:r w:rsidR="00F02261" w:rsidRPr="00B77843">
        <w:rPr>
          <w:sz w:val="28"/>
          <w:szCs w:val="28"/>
        </w:rPr>
        <w:t xml:space="preserve">как </w:t>
      </w:r>
      <w:r w:rsidR="0088374A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>тавлена в таблице</w:t>
      </w:r>
      <w:r w:rsidR="0088374A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9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7B0D1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B77B5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497257.80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1296311.41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247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497289.18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1296324.18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245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497278.08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1296345.69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497247.20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1296332.13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497257.80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  <w:lang w:val="en-US"/>
              </w:rPr>
              <w:t>1296311.41</w:t>
            </w:r>
          </w:p>
        </w:tc>
      </w:tr>
    </w:tbl>
    <w:p w:rsidR="00322C78" w:rsidRPr="00B77843" w:rsidRDefault="00322C78" w:rsidP="00DF71F2">
      <w:pPr>
        <w:widowControl/>
        <w:tabs>
          <w:tab w:val="left" w:pos="426"/>
        </w:tabs>
        <w:spacing w:line="348" w:lineRule="auto"/>
        <w:ind w:firstLine="0"/>
        <w:rPr>
          <w:sz w:val="28"/>
          <w:szCs w:val="28"/>
        </w:rPr>
      </w:pPr>
    </w:p>
    <w:p w:rsidR="00322C78" w:rsidRPr="00B77843" w:rsidRDefault="007B0D19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7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77B51" w:rsidRPr="00B77843" w:rsidRDefault="00B77B51" w:rsidP="00DF71F2">
      <w:pPr>
        <w:widowControl/>
        <w:tabs>
          <w:tab w:val="left" w:pos="426"/>
        </w:tabs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 w:rsidRPr="00B77843">
        <w:rPr>
          <w:sz w:val="28"/>
          <w:szCs w:val="28"/>
        </w:rPr>
        <w:t>7</w:t>
      </w:r>
      <w:proofErr w:type="gramEnd"/>
      <w:r w:rsidRPr="00B77843">
        <w:rPr>
          <w:sz w:val="28"/>
          <w:szCs w:val="28"/>
        </w:rPr>
        <w:t xml:space="preserve"> для индивидуального жилищного строительства. </w:t>
      </w:r>
    </w:p>
    <w:p w:rsidR="00F02261" w:rsidRPr="00B77843" w:rsidRDefault="00B77B5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</w:t>
      </w:r>
      <w:proofErr w:type="gramStart"/>
      <w:r w:rsidRPr="00B77843">
        <w:rPr>
          <w:sz w:val="28"/>
          <w:szCs w:val="28"/>
        </w:rPr>
        <w:t>7</w:t>
      </w:r>
      <w:proofErr w:type="gramEnd"/>
      <w:r w:rsidRPr="00B77843">
        <w:rPr>
          <w:sz w:val="28"/>
          <w:szCs w:val="28"/>
        </w:rPr>
        <w:t xml:space="preserve"> площадью </w:t>
      </w:r>
      <w:r w:rsidR="0088374A" w:rsidRPr="00B77843">
        <w:rPr>
          <w:sz w:val="28"/>
          <w:szCs w:val="28"/>
        </w:rPr>
        <w:t>697</w:t>
      </w:r>
      <w:r w:rsidRPr="00B77843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88374A" w:rsidRPr="00B77843">
        <w:rPr>
          <w:sz w:val="28"/>
          <w:szCs w:val="28"/>
        </w:rPr>
        <w:t xml:space="preserve">Классификатором </w:t>
      </w:r>
      <w:r w:rsidR="00F02261" w:rsidRPr="00B77843">
        <w:rPr>
          <w:sz w:val="28"/>
          <w:szCs w:val="28"/>
        </w:rPr>
        <w:t xml:space="preserve">как </w:t>
      </w:r>
      <w:r w:rsidR="0088374A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7B0D19" w:rsidRPr="00B77843">
        <w:rPr>
          <w:rFonts w:eastAsia="Calibri"/>
          <w:kern w:val="0"/>
          <w:sz w:val="28"/>
          <w:szCs w:val="28"/>
          <w:lang w:eastAsia="ar-SA"/>
        </w:rPr>
        <w:t>д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10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F453A0" w:rsidRPr="00F453A0" w:rsidTr="00F453A0">
        <w:trPr>
          <w:tblHeader/>
        </w:trPr>
        <w:tc>
          <w:tcPr>
            <w:tcW w:w="1666" w:type="pct"/>
            <w:vMerge w:val="restart"/>
            <w:vAlign w:val="center"/>
          </w:tcPr>
          <w:p w:rsidR="00F453A0" w:rsidRPr="00F453A0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F453A0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№ точки</w:t>
            </w:r>
          </w:p>
        </w:tc>
        <w:tc>
          <w:tcPr>
            <w:tcW w:w="3334" w:type="pct"/>
            <w:gridSpan w:val="2"/>
            <w:vAlign w:val="center"/>
          </w:tcPr>
          <w:p w:rsidR="00F453A0" w:rsidRPr="00F453A0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F453A0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453A0" w:rsidRPr="00F453A0" w:rsidTr="00F453A0">
        <w:trPr>
          <w:tblHeader/>
        </w:trPr>
        <w:tc>
          <w:tcPr>
            <w:tcW w:w="1666" w:type="pct"/>
            <w:vMerge/>
            <w:vAlign w:val="center"/>
          </w:tcPr>
          <w:p w:rsidR="00F453A0" w:rsidRPr="00F453A0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667" w:type="pct"/>
            <w:vAlign w:val="center"/>
          </w:tcPr>
          <w:p w:rsidR="00F453A0" w:rsidRPr="00F453A0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</w:pPr>
            <w:r w:rsidRPr="00F453A0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F453A0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F453A0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Y</w:t>
            </w:r>
          </w:p>
        </w:tc>
      </w:tr>
      <w:tr w:rsidR="00F453A0" w:rsidRPr="00F453A0" w:rsidTr="00F453A0">
        <w:tc>
          <w:tcPr>
            <w:tcW w:w="1666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497237,65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1296350,83</w:t>
            </w:r>
          </w:p>
        </w:tc>
      </w:tr>
      <w:tr w:rsidR="00F453A0" w:rsidRPr="00F453A0" w:rsidTr="00F453A0">
        <w:tc>
          <w:tcPr>
            <w:tcW w:w="1666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497247,20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1296332,13</w:t>
            </w:r>
          </w:p>
        </w:tc>
      </w:tr>
      <w:tr w:rsidR="00F453A0" w:rsidRPr="00F453A0" w:rsidTr="00F453A0">
        <w:tc>
          <w:tcPr>
            <w:tcW w:w="1666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497278,08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1296345,69</w:t>
            </w:r>
          </w:p>
        </w:tc>
      </w:tr>
      <w:tr w:rsidR="00F453A0" w:rsidRPr="00F453A0" w:rsidTr="00F453A0">
        <w:tc>
          <w:tcPr>
            <w:tcW w:w="1666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497268,22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1296363,94</w:t>
            </w:r>
          </w:p>
        </w:tc>
      </w:tr>
      <w:tr w:rsidR="00F453A0" w:rsidRPr="00F453A0" w:rsidTr="00F453A0">
        <w:tc>
          <w:tcPr>
            <w:tcW w:w="1666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497237,65</w:t>
            </w:r>
          </w:p>
        </w:tc>
        <w:tc>
          <w:tcPr>
            <w:tcW w:w="1667" w:type="pct"/>
            <w:vAlign w:val="center"/>
          </w:tcPr>
          <w:p w:rsidR="00F453A0" w:rsidRPr="00F453A0" w:rsidRDefault="00F453A0" w:rsidP="00506338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3A0">
              <w:rPr>
                <w:rFonts w:ascii="Times New Roman" w:hAnsi="Times New Roman"/>
                <w:sz w:val="24"/>
                <w:szCs w:val="24"/>
              </w:rPr>
              <w:t>1296350,83</w:t>
            </w:r>
          </w:p>
        </w:tc>
      </w:tr>
    </w:tbl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0"/>
        <w:rPr>
          <w:bCs/>
          <w:sz w:val="28"/>
          <w:szCs w:val="28"/>
        </w:rPr>
      </w:pPr>
    </w:p>
    <w:p w:rsidR="00322C78" w:rsidRPr="00B77843" w:rsidRDefault="007B0D19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8)</w:t>
      </w:r>
    </w:p>
    <w:p w:rsidR="00B77B51" w:rsidRPr="00B77843" w:rsidRDefault="00B77B5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ЗУ8 для индивидуального жилищного строительства. </w:t>
      </w:r>
    </w:p>
    <w:p w:rsidR="00F02261" w:rsidRPr="00B77843" w:rsidRDefault="00B77B5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 площадью </w:t>
      </w:r>
      <w:r w:rsidR="0088374A" w:rsidRPr="00B77843">
        <w:rPr>
          <w:sz w:val="28"/>
          <w:szCs w:val="28"/>
        </w:rPr>
        <w:t xml:space="preserve">793 </w:t>
      </w:r>
      <w:r w:rsidRPr="00B77843">
        <w:rPr>
          <w:sz w:val="28"/>
          <w:szCs w:val="28"/>
        </w:rPr>
        <w:t xml:space="preserve">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88374A" w:rsidRPr="00B77843">
        <w:rPr>
          <w:sz w:val="28"/>
          <w:szCs w:val="28"/>
        </w:rPr>
        <w:t xml:space="preserve">Классификатором </w:t>
      </w:r>
      <w:r w:rsidR="00F02261" w:rsidRPr="00B77843">
        <w:rPr>
          <w:sz w:val="28"/>
          <w:szCs w:val="28"/>
        </w:rPr>
        <w:t xml:space="preserve">как </w:t>
      </w:r>
      <w:r w:rsidR="0088374A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</w:t>
      </w:r>
      <w:r w:rsidR="007B0D19" w:rsidRPr="00B77843">
        <w:rPr>
          <w:rFonts w:eastAsia="Calibri"/>
          <w:kern w:val="0"/>
          <w:sz w:val="28"/>
          <w:szCs w:val="28"/>
          <w:lang w:eastAsia="ar-SA"/>
        </w:rPr>
        <w:t xml:space="preserve">в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>таблице</w:t>
      </w:r>
      <w:r w:rsidR="0088374A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11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7B0D1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B77B5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497213.87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1296317.38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497214.05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1296317.14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497225.78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1296298.92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497257.80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1296311.41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497247.20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1296332.13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497213.87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1296317.38</w:t>
            </w:r>
          </w:p>
        </w:tc>
      </w:tr>
    </w:tbl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</w:p>
    <w:p w:rsidR="00322C78" w:rsidRPr="00B77843" w:rsidRDefault="007B0D19" w:rsidP="004E6246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 (ЗУ</w:t>
      </w:r>
      <w:proofErr w:type="gramStart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9</w:t>
      </w:r>
      <w:proofErr w:type="gramEnd"/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B77B51" w:rsidRPr="00B77843" w:rsidRDefault="00B77B51" w:rsidP="004E624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proofErr w:type="gramStart"/>
      <w:r w:rsidRPr="00B77843">
        <w:rPr>
          <w:sz w:val="28"/>
          <w:szCs w:val="28"/>
        </w:rPr>
        <w:t>9</w:t>
      </w:r>
      <w:proofErr w:type="gramEnd"/>
      <w:r w:rsidRPr="00B77843">
        <w:rPr>
          <w:sz w:val="28"/>
          <w:szCs w:val="28"/>
        </w:rPr>
        <w:t xml:space="preserve"> для индивидуального жилищного строительства. </w:t>
      </w:r>
    </w:p>
    <w:p w:rsidR="00F02261" w:rsidRPr="00B77843" w:rsidRDefault="00B77B51" w:rsidP="004E6246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</w:t>
      </w:r>
      <w:proofErr w:type="gramStart"/>
      <w:r w:rsidRPr="00B77843">
        <w:rPr>
          <w:sz w:val="28"/>
          <w:szCs w:val="28"/>
        </w:rPr>
        <w:t>9</w:t>
      </w:r>
      <w:proofErr w:type="gramEnd"/>
      <w:r w:rsidRPr="00B77843">
        <w:rPr>
          <w:sz w:val="28"/>
          <w:szCs w:val="28"/>
        </w:rPr>
        <w:t xml:space="preserve">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88374A" w:rsidRPr="00B77843">
        <w:rPr>
          <w:sz w:val="28"/>
          <w:szCs w:val="28"/>
        </w:rPr>
        <w:t xml:space="preserve">Классификатором </w:t>
      </w:r>
      <w:r w:rsidR="00F02261" w:rsidRPr="00B77843">
        <w:rPr>
          <w:sz w:val="28"/>
          <w:szCs w:val="28"/>
        </w:rPr>
        <w:t xml:space="preserve">как </w:t>
      </w:r>
      <w:r w:rsidR="0088374A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4E6246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4E6246">
        <w:rPr>
          <w:rFonts w:eastAsia="Calibri"/>
          <w:kern w:val="0"/>
          <w:sz w:val="28"/>
          <w:szCs w:val="28"/>
          <w:lang w:eastAsia="ar-SA"/>
        </w:rPr>
        <w:t>инат</w:t>
      </w:r>
      <w:r w:rsidR="00F02261" w:rsidRPr="00B77843">
        <w:t xml:space="preserve"> </w:t>
      </w:r>
      <w:r w:rsidR="00F02261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 xml:space="preserve">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12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7B0D19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B77B5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8374A" w:rsidRPr="00B77843" w:rsidTr="00B77B5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497211,32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1296320,75</w:t>
            </w:r>
          </w:p>
        </w:tc>
      </w:tr>
      <w:tr w:rsidR="0088374A" w:rsidRPr="00B77843" w:rsidTr="00B77B5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497213,87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1296317,38</w:t>
            </w:r>
          </w:p>
        </w:tc>
      </w:tr>
      <w:tr w:rsidR="0088374A" w:rsidRPr="00B77843" w:rsidTr="00B77B5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497247,20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1296332,13</w:t>
            </w:r>
          </w:p>
        </w:tc>
      </w:tr>
      <w:tr w:rsidR="0088374A" w:rsidRPr="00B77843" w:rsidTr="00B77B5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497237,65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1296350,83</w:t>
            </w:r>
          </w:p>
        </w:tc>
      </w:tr>
      <w:tr w:rsidR="0088374A" w:rsidRPr="00B77843" w:rsidTr="00B77B51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497203,88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1296337,73</w:t>
            </w:r>
          </w:p>
        </w:tc>
      </w:tr>
      <w:tr w:rsidR="0088374A" w:rsidRPr="00B77843" w:rsidTr="0088374A">
        <w:trPr>
          <w:trHeight w:val="255"/>
          <w:tblHeader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497204,90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1296335,39</w:t>
            </w:r>
          </w:p>
        </w:tc>
      </w:tr>
      <w:tr w:rsidR="0088374A" w:rsidRPr="00B77843" w:rsidTr="0088374A">
        <w:trPr>
          <w:trHeight w:val="255"/>
          <w:tblHeader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497211,32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1296320,75</w:t>
            </w:r>
          </w:p>
        </w:tc>
      </w:tr>
    </w:tbl>
    <w:p w:rsidR="000736DE" w:rsidRPr="00B77843" w:rsidRDefault="000736DE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7B0D19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10)</w:t>
      </w:r>
    </w:p>
    <w:p w:rsidR="00B77B51" w:rsidRPr="00B77843" w:rsidRDefault="00B77B5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ЗУ10 для индивидуального жилищного строительства. </w:t>
      </w:r>
    </w:p>
    <w:p w:rsidR="00782BEC" w:rsidRPr="00B77843" w:rsidRDefault="00B77B5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88374A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88374A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88374A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B77B51" w:rsidRPr="00B77843">
        <w:rPr>
          <w:rFonts w:eastAsia="Calibri"/>
          <w:kern w:val="0"/>
          <w:sz w:val="28"/>
          <w:szCs w:val="28"/>
          <w:lang w:eastAsia="ar-SA"/>
        </w:rPr>
        <w:t>13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B77B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B77B51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497148,46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1296204,98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497125,34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1296201,17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497131,03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1296168,81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497155,79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1296172,53</w:t>
            </w:r>
          </w:p>
        </w:tc>
      </w:tr>
      <w:tr w:rsidR="0088374A" w:rsidRPr="00B77843" w:rsidTr="00952258">
        <w:trPr>
          <w:trHeight w:val="255"/>
          <w:tblHeader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497148,46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374A" w:rsidRPr="00B77843" w:rsidRDefault="0088374A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1296204,98</w:t>
            </w:r>
          </w:p>
        </w:tc>
      </w:tr>
    </w:tbl>
    <w:p w:rsidR="00B77B51" w:rsidRPr="00B77843" w:rsidRDefault="00B77B51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11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11)</w:t>
      </w:r>
    </w:p>
    <w:p w:rsidR="00C23CA5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ЗУ11 для индивидуального жилищного строительства. </w:t>
      </w:r>
    </w:p>
    <w:p w:rsidR="00782BEC" w:rsidRPr="00B77843" w:rsidRDefault="00C23CA5" w:rsidP="001F520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ЗУ11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475223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475223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1F520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14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75223" w:rsidRPr="00B77843" w:rsidTr="00C23CA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497125,34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1296201,17</w:t>
            </w:r>
          </w:p>
        </w:tc>
      </w:tr>
      <w:tr w:rsidR="00475223" w:rsidRPr="00B77843" w:rsidTr="00C23CA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497101,32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1296197,22</w:t>
            </w:r>
          </w:p>
        </w:tc>
      </w:tr>
      <w:tr w:rsidR="00475223" w:rsidRPr="00B77843" w:rsidTr="00C23CA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497106,69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1296165,15</w:t>
            </w:r>
          </w:p>
        </w:tc>
      </w:tr>
      <w:tr w:rsidR="00475223" w:rsidRPr="00B77843" w:rsidTr="00C23CA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497131,03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1296168,81</w:t>
            </w:r>
          </w:p>
        </w:tc>
      </w:tr>
      <w:tr w:rsidR="00475223" w:rsidRPr="00B77843" w:rsidTr="00C23CA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497125,34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1296201,17</w:t>
            </w:r>
          </w:p>
        </w:tc>
      </w:tr>
    </w:tbl>
    <w:p w:rsidR="00322C78" w:rsidRPr="00B77843" w:rsidRDefault="00322C78" w:rsidP="00DF71F2">
      <w:pPr>
        <w:widowControl/>
        <w:spacing w:line="36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1F5200">
      <w:pPr>
        <w:widowControl/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12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12)</w:t>
      </w:r>
    </w:p>
    <w:p w:rsidR="00C23CA5" w:rsidRPr="00B77843" w:rsidRDefault="00C23CA5" w:rsidP="001F520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ЗУ12 для индивидуального жилищного строительства. </w:t>
      </w:r>
    </w:p>
    <w:p w:rsidR="00782BEC" w:rsidRPr="00B77843" w:rsidRDefault="00C23CA5" w:rsidP="001F520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ЗУ12 площадью </w:t>
      </w:r>
      <w:r w:rsidR="00475223" w:rsidRPr="00B77843">
        <w:rPr>
          <w:sz w:val="28"/>
          <w:szCs w:val="28"/>
        </w:rPr>
        <w:t>795</w:t>
      </w:r>
      <w:r w:rsidRPr="00B77843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475223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475223" w:rsidRPr="00B77843">
        <w:rPr>
          <w:sz w:val="28"/>
          <w:szCs w:val="28"/>
        </w:rPr>
        <w:t xml:space="preserve">«для индивидуального жилищного строительства» </w:t>
      </w:r>
    </w:p>
    <w:p w:rsidR="00322C78" w:rsidRPr="00B77843" w:rsidRDefault="00322C78" w:rsidP="001F5200">
      <w:pPr>
        <w:widowControl/>
        <w:tabs>
          <w:tab w:val="left" w:pos="426"/>
        </w:tabs>
        <w:spacing w:line="372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475223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15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497101.32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1296197.22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497077.11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1296193.24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497082.33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1296161.48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497106.69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1296165.15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497101.32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1296197.22</w:t>
            </w:r>
          </w:p>
        </w:tc>
      </w:tr>
    </w:tbl>
    <w:p w:rsidR="00322C78" w:rsidRPr="00B77843" w:rsidRDefault="00322C78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13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13)</w:t>
      </w:r>
    </w:p>
    <w:p w:rsidR="00C23CA5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ЗУ13 для индивидуального жилищного строительства. </w:t>
      </w:r>
    </w:p>
    <w:p w:rsidR="00782BEC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ЗУ13 площадью </w:t>
      </w:r>
      <w:r w:rsidR="00475223" w:rsidRPr="00B77843">
        <w:rPr>
          <w:sz w:val="28"/>
          <w:szCs w:val="28"/>
        </w:rPr>
        <w:t>645</w:t>
      </w:r>
      <w:r w:rsidRPr="00B77843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475223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475223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782BEC" w:rsidRPr="00B77843">
        <w:t xml:space="preserve">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387C7B" w:rsidRPr="00B77843">
        <w:rPr>
          <w:rFonts w:eastAsia="Calibri"/>
          <w:kern w:val="0"/>
          <w:sz w:val="28"/>
          <w:szCs w:val="28"/>
          <w:lang w:eastAsia="ar-SA"/>
        </w:rPr>
        <w:t>представле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475223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16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497082.33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1296161.48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497056.90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1296157.65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1296190.89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497077.11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1296193.24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497082.33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1296161.48</w:t>
            </w:r>
          </w:p>
        </w:tc>
      </w:tr>
    </w:tbl>
    <w:p w:rsidR="00322C78" w:rsidRPr="00B77843" w:rsidRDefault="00322C78" w:rsidP="00DF71F2">
      <w:pPr>
        <w:widowControl/>
        <w:spacing w:line="36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14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14)</w:t>
      </w:r>
    </w:p>
    <w:p w:rsidR="00C23CA5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ЗУ14 для индивидуального жилищного строительства. </w:t>
      </w:r>
    </w:p>
    <w:p w:rsidR="00782BEC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ЗУ14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475223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475223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bCs/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17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1296151.49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497019.49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1296147.53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1296115.89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497048.93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1296119.85</w:t>
            </w:r>
          </w:p>
        </w:tc>
      </w:tr>
      <w:tr w:rsidR="00475223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5223" w:rsidRPr="00B77843" w:rsidRDefault="0047522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1296151.49</w:t>
            </w:r>
          </w:p>
        </w:tc>
      </w:tr>
    </w:tbl>
    <w:p w:rsidR="00C23CA5" w:rsidRPr="00B77843" w:rsidRDefault="00C23CA5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15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15)</w:t>
      </w:r>
    </w:p>
    <w:p w:rsidR="00C23CA5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ЗУ15 для индивидуального жилищного строительства. </w:t>
      </w:r>
    </w:p>
    <w:p w:rsidR="00782BEC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ЗУ15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952258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952258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18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23CA5" w:rsidRPr="00B77843" w:rsidTr="00CB7B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23CA5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23CA5" w:rsidRPr="00B77843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497019.49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1296147.53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496994.80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1296143.58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496999.55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1296111.93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1296115.89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497019.49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1296147.53</w:t>
            </w:r>
          </w:p>
        </w:tc>
      </w:tr>
    </w:tbl>
    <w:p w:rsidR="00C23CA5" w:rsidRPr="00B77843" w:rsidRDefault="00C23CA5" w:rsidP="00DF71F2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1F5200">
      <w:pPr>
        <w:widowControl/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16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16)</w:t>
      </w:r>
    </w:p>
    <w:p w:rsidR="00C23CA5" w:rsidRPr="00B77843" w:rsidRDefault="00C23CA5" w:rsidP="001F520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ЗУ16 для индивидуального жилищного строительства. </w:t>
      </w:r>
    </w:p>
    <w:p w:rsidR="00782BEC" w:rsidRPr="00B77843" w:rsidRDefault="00C23CA5" w:rsidP="001F520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ЗУ16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952258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952258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87C7B" w:rsidRPr="00B77843" w:rsidRDefault="00322C78" w:rsidP="001F520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19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387C7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C23CA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496994.80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1296143.58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496970.10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1296139.62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496974.86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1296107.98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496999.55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1296111.93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496994.80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1296143.58</w:t>
            </w:r>
          </w:p>
        </w:tc>
      </w:tr>
    </w:tbl>
    <w:p w:rsidR="00322C78" w:rsidRPr="00B77843" w:rsidRDefault="00322C78" w:rsidP="00DF71F2">
      <w:pPr>
        <w:widowControl/>
        <w:tabs>
          <w:tab w:val="left" w:pos="709"/>
          <w:tab w:val="left" w:pos="2668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387C7B" w:rsidP="00DF71F2">
      <w:pPr>
        <w:widowControl/>
        <w:tabs>
          <w:tab w:val="left" w:pos="709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17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17)</w:t>
      </w:r>
    </w:p>
    <w:p w:rsidR="00C23CA5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ЗУ17 для индивидуального жилищного строительства. </w:t>
      </w:r>
    </w:p>
    <w:p w:rsidR="00782BEC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ЗУ17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952258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952258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20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23CA5" w:rsidRPr="00B77843" w:rsidTr="00CB7BD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23CA5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23CA5" w:rsidRPr="00B77843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3CA5" w:rsidRPr="00B77843" w:rsidRDefault="00C23CA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496970.10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1296139.62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496945.42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1296135.67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496950.17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1296104.02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496974.86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1296107.98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496970.10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1296139.62</w:t>
            </w:r>
          </w:p>
        </w:tc>
      </w:tr>
    </w:tbl>
    <w:p w:rsidR="00C23CA5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</w:p>
    <w:p w:rsidR="00322C78" w:rsidRPr="00B77843" w:rsidRDefault="008338C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18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18)</w:t>
      </w:r>
    </w:p>
    <w:p w:rsidR="00C23CA5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ЗУ18 для индивидуального жилищного строительства. </w:t>
      </w:r>
    </w:p>
    <w:p w:rsidR="00782BEC" w:rsidRPr="00B77843" w:rsidRDefault="00C23CA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ЗУ18 площадью </w:t>
      </w:r>
      <w:r w:rsidR="00952258" w:rsidRPr="00B77843">
        <w:rPr>
          <w:sz w:val="28"/>
          <w:szCs w:val="28"/>
        </w:rPr>
        <w:t>646</w:t>
      </w:r>
      <w:r w:rsidRPr="00B77843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952258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952258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>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23CA5" w:rsidRPr="00B77843">
        <w:rPr>
          <w:rFonts w:eastAsia="Calibri"/>
          <w:kern w:val="0"/>
          <w:sz w:val="28"/>
          <w:szCs w:val="28"/>
          <w:lang w:eastAsia="ar-SA"/>
        </w:rPr>
        <w:t>21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23CA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496820.44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1296082.60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496800.58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1296079.43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496805.70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1296047.77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496825.64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1296051.06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496820.44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1296082.60</w:t>
            </w:r>
          </w:p>
        </w:tc>
      </w:tr>
    </w:tbl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322C78" w:rsidRPr="00B77843" w:rsidRDefault="008338C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19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19)</w:t>
      </w:r>
    </w:p>
    <w:p w:rsidR="00CB7BD0" w:rsidRPr="00B77843" w:rsidRDefault="00CB7BD0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ЗУ19 для индивидуального жилищного строительства. </w:t>
      </w:r>
    </w:p>
    <w:p w:rsidR="00782BEC" w:rsidRPr="00B77843" w:rsidRDefault="00CB7BD0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ЗУ19 площадью </w:t>
      </w:r>
      <w:r w:rsidR="00952258" w:rsidRPr="00B77843">
        <w:rPr>
          <w:sz w:val="28"/>
          <w:szCs w:val="28"/>
        </w:rPr>
        <w:t>643</w:t>
      </w:r>
      <w:r w:rsidRPr="00B77843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952258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952258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22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322C78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496815.21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1296114.26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1296111.07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496800.58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1296079.43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496820.44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1296082.60</w:t>
            </w:r>
          </w:p>
        </w:tc>
      </w:tr>
      <w:tr w:rsidR="00952258" w:rsidRPr="00B77843" w:rsidTr="00952258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496815.21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2258" w:rsidRPr="00B77843" w:rsidRDefault="0095225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1296114.26</w:t>
            </w:r>
          </w:p>
        </w:tc>
      </w:tr>
    </w:tbl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322C78" w:rsidRPr="00B77843" w:rsidRDefault="008338C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20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20)</w:t>
      </w:r>
    </w:p>
    <w:p w:rsidR="00CB7BD0" w:rsidRPr="00B77843" w:rsidRDefault="00CB7BD0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ЗУ20 для индивидуального жилищного строительства. </w:t>
      </w:r>
    </w:p>
    <w:p w:rsidR="00782BEC" w:rsidRPr="00B77843" w:rsidRDefault="00CB7BD0" w:rsidP="00A611F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ЗУ20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</w:t>
      </w:r>
      <w:r w:rsidR="00952258" w:rsidRPr="00B77843">
        <w:rPr>
          <w:sz w:val="28"/>
          <w:szCs w:val="28"/>
        </w:rPr>
        <w:t xml:space="preserve"> Классификатором </w:t>
      </w:r>
      <w:r w:rsidR="00782BEC" w:rsidRPr="00B77843">
        <w:rPr>
          <w:sz w:val="28"/>
          <w:szCs w:val="28"/>
        </w:rPr>
        <w:t xml:space="preserve">как </w:t>
      </w:r>
      <w:r w:rsidR="00952258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A611F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8338CE" w:rsidRPr="00B77843">
        <w:rPr>
          <w:rFonts w:eastAsia="Calibri"/>
          <w:kern w:val="0"/>
          <w:sz w:val="28"/>
          <w:szCs w:val="28"/>
          <w:lang w:eastAsia="ar-SA"/>
        </w:rPr>
        <w:t>инат</w:t>
      </w:r>
      <w:r w:rsidR="00782BEC" w:rsidRPr="00B77843">
        <w:t xml:space="preserve">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23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CB7BD0" w:rsidP="00A611F8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A611F8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A611F8" w:rsidRDefault="00DF71F2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611F8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A611F8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A611F8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611F8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A611F8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A611F8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A611F8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611F8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A611F8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611F8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52258" w:rsidRPr="00A611F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496800,58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1296079,43</w:t>
            </w:r>
          </w:p>
        </w:tc>
      </w:tr>
      <w:tr w:rsidR="00952258" w:rsidRPr="00A611F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496775,94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1296075,27</w:t>
            </w:r>
          </w:p>
        </w:tc>
      </w:tr>
      <w:tr w:rsidR="00952258" w:rsidRPr="00A611F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496781,04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1296043,70</w:t>
            </w:r>
          </w:p>
        </w:tc>
      </w:tr>
      <w:tr w:rsidR="00952258" w:rsidRPr="00A611F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496805,70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1296047,77</w:t>
            </w:r>
          </w:p>
        </w:tc>
      </w:tr>
      <w:tr w:rsidR="00952258" w:rsidRPr="00A611F8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496800,58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2258" w:rsidRPr="00A611F8" w:rsidRDefault="0095225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A611F8">
              <w:rPr>
                <w:sz w:val="24"/>
                <w:szCs w:val="24"/>
              </w:rPr>
              <w:t>1296079,43</w:t>
            </w:r>
          </w:p>
        </w:tc>
      </w:tr>
    </w:tbl>
    <w:p w:rsidR="00322C78" w:rsidRPr="00A611F8" w:rsidRDefault="00322C78" w:rsidP="00A611F8">
      <w:pPr>
        <w:pStyle w:val="TableParagraph"/>
        <w:widowControl/>
        <w:suppressAutoHyphens/>
        <w:spacing w:line="228" w:lineRule="auto"/>
        <w:rPr>
          <w:sz w:val="28"/>
          <w:szCs w:val="28"/>
        </w:rPr>
      </w:pPr>
    </w:p>
    <w:p w:rsidR="00322C78" w:rsidRPr="00B77843" w:rsidRDefault="008338CE" w:rsidP="00A611F8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21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21)</w:t>
      </w:r>
    </w:p>
    <w:p w:rsidR="00CB7BD0" w:rsidRPr="00B77843" w:rsidRDefault="00CB7BD0" w:rsidP="00A611F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ЗУ21</w:t>
      </w:r>
      <w:r w:rsidR="00782BEC" w:rsidRPr="00B77843">
        <w:rPr>
          <w:sz w:val="28"/>
          <w:szCs w:val="28"/>
        </w:rPr>
        <w:t xml:space="preserve"> </w:t>
      </w:r>
      <w:r w:rsidR="000736DE" w:rsidRPr="00B77843">
        <w:rPr>
          <w:sz w:val="28"/>
          <w:szCs w:val="28"/>
        </w:rPr>
        <w:t>для индивидуального жилищного строительства.</w:t>
      </w:r>
    </w:p>
    <w:p w:rsidR="00782BEC" w:rsidRPr="00B77843" w:rsidRDefault="00CB7BD0" w:rsidP="00A611F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ЗУ21 площадью </w:t>
      </w:r>
      <w:r w:rsidR="00073788" w:rsidRPr="00B77843">
        <w:rPr>
          <w:sz w:val="28"/>
          <w:szCs w:val="28"/>
        </w:rPr>
        <w:t>800</w:t>
      </w:r>
      <w:r w:rsidRPr="00B77843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</w:t>
      </w:r>
      <w:r w:rsidR="00073788" w:rsidRPr="00B77843">
        <w:rPr>
          <w:sz w:val="28"/>
          <w:szCs w:val="28"/>
        </w:rPr>
        <w:t xml:space="preserve">Классификатором </w:t>
      </w:r>
      <w:r w:rsidR="00782BEC" w:rsidRPr="00B77843">
        <w:rPr>
          <w:sz w:val="28"/>
          <w:szCs w:val="28"/>
        </w:rPr>
        <w:t xml:space="preserve">как </w:t>
      </w:r>
      <w:r w:rsidR="00073788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A611F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</w:t>
      </w:r>
      <w:r w:rsidR="000736DE" w:rsidRPr="00B77843">
        <w:rPr>
          <w:rFonts w:eastAsia="Calibri"/>
          <w:kern w:val="0"/>
          <w:sz w:val="28"/>
          <w:szCs w:val="28"/>
          <w:lang w:eastAsia="ar-SA"/>
        </w:rPr>
        <w:t>таблице</w:t>
      </w:r>
      <w:r w:rsidR="0007378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24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322C78" w:rsidP="00A611F8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</w:t>
      </w:r>
      <w:r w:rsidR="00CB7BD0" w:rsidRPr="00B77843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A611F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73788" w:rsidRPr="00B77843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1296111,07</w:t>
            </w:r>
          </w:p>
        </w:tc>
      </w:tr>
      <w:tr w:rsidR="00073788" w:rsidRPr="00B77843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496770,83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1296106,81</w:t>
            </w:r>
          </w:p>
        </w:tc>
      </w:tr>
      <w:tr w:rsidR="00073788" w:rsidRPr="00B77843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496775,94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1296075,27</w:t>
            </w:r>
          </w:p>
        </w:tc>
      </w:tr>
      <w:tr w:rsidR="00073788" w:rsidRPr="00B77843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496800,58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1296079,43</w:t>
            </w:r>
          </w:p>
        </w:tc>
      </w:tr>
      <w:tr w:rsidR="00073788" w:rsidRPr="00B77843" w:rsidTr="00CB7BD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3788" w:rsidRPr="00B77843" w:rsidRDefault="00073788" w:rsidP="00A611F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1296111,07</w:t>
            </w:r>
          </w:p>
        </w:tc>
      </w:tr>
    </w:tbl>
    <w:p w:rsidR="00073788" w:rsidRPr="00B77843" w:rsidRDefault="00073788" w:rsidP="00A611F8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8338C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22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22)</w:t>
      </w:r>
    </w:p>
    <w:p w:rsidR="000736DE" w:rsidRPr="00B77843" w:rsidRDefault="000736D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ЗУ22 для индивидуального жилищного строительства.</w:t>
      </w:r>
    </w:p>
    <w:p w:rsidR="00A574ED" w:rsidRPr="00B77843" w:rsidRDefault="000736DE" w:rsidP="006862C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ЗУ22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6862C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sz w:val="28"/>
          <w:szCs w:val="28"/>
          <w:lang w:eastAsia="ar-SA"/>
        </w:rPr>
        <w:t>Ведомость коорд</w:t>
      </w:r>
      <w:r w:rsidR="000D1190" w:rsidRPr="00B77843">
        <w:rPr>
          <w:rFonts w:eastAsia="Calibri"/>
          <w:sz w:val="28"/>
          <w:szCs w:val="28"/>
          <w:lang w:eastAsia="ar-SA"/>
        </w:rPr>
        <w:t xml:space="preserve">инат </w:t>
      </w:r>
      <w:r w:rsidR="00A574ED" w:rsidRPr="00B77843">
        <w:rPr>
          <w:rFonts w:eastAsia="Calibri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77843">
        <w:rPr>
          <w:rFonts w:eastAsia="Calibri"/>
          <w:sz w:val="28"/>
          <w:szCs w:val="28"/>
          <w:lang w:eastAsia="ar-SA"/>
        </w:rPr>
        <w:t xml:space="preserve"> </w:t>
      </w:r>
      <w:r w:rsidR="000D1190" w:rsidRPr="00B77843">
        <w:rPr>
          <w:rFonts w:eastAsia="Calibri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sz w:val="28"/>
          <w:szCs w:val="28"/>
          <w:lang w:eastAsia="ar-SA"/>
        </w:rPr>
        <w:t>№ </w:t>
      </w:r>
      <w:r w:rsidR="000D1190" w:rsidRPr="00B77843">
        <w:rPr>
          <w:rFonts w:eastAsia="Calibri"/>
          <w:sz w:val="28"/>
          <w:szCs w:val="28"/>
          <w:lang w:eastAsia="ar-SA"/>
        </w:rPr>
        <w:t>25</w:t>
      </w:r>
      <w:r w:rsidRPr="00B77843">
        <w:rPr>
          <w:rFonts w:eastAsia="Calibri"/>
          <w:sz w:val="28"/>
          <w:szCs w:val="28"/>
          <w:lang w:eastAsia="ar-SA"/>
        </w:rPr>
        <w:t>.</w:t>
      </w:r>
    </w:p>
    <w:p w:rsidR="00322C78" w:rsidRPr="00B77843" w:rsidRDefault="000D1190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0D11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496775,94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1296075,27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496751,26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1296071,20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496756,37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1296039,63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496781,04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1296043,70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496775,94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1296075,27</w:t>
            </w:r>
          </w:p>
        </w:tc>
      </w:tr>
    </w:tbl>
    <w:p w:rsidR="00322C78" w:rsidRPr="00B77843" w:rsidRDefault="00322C78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22C78" w:rsidRPr="00B77843" w:rsidRDefault="008338CE" w:rsidP="006862CD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23 (ЗУ</w:t>
      </w:r>
      <w:r w:rsidR="00322C78" w:rsidRPr="00B77843">
        <w:rPr>
          <w:rFonts w:eastAsia="Lucida Sans Unicode"/>
          <w:b/>
          <w:spacing w:val="-5"/>
          <w:sz w:val="28"/>
          <w:szCs w:val="28"/>
          <w:lang w:bidi="ru-RU"/>
        </w:rPr>
        <w:t>23)</w:t>
      </w:r>
    </w:p>
    <w:p w:rsidR="000736DE" w:rsidRPr="00B77843" w:rsidRDefault="000736DE" w:rsidP="006862C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ЗУ23</w:t>
      </w:r>
      <w:r w:rsidR="00A574E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A574ED" w:rsidRPr="00B77843" w:rsidRDefault="000736DE" w:rsidP="006862C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ЗУ23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22C78" w:rsidRPr="00B77843" w:rsidRDefault="00322C78" w:rsidP="006862CD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0D1190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0D1190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0D1190" w:rsidRPr="00B77843">
        <w:rPr>
          <w:rFonts w:eastAsia="Calibri"/>
          <w:kern w:val="0"/>
          <w:sz w:val="28"/>
          <w:szCs w:val="28"/>
          <w:lang w:eastAsia="ar-SA"/>
        </w:rPr>
        <w:t>26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77843" w:rsidRDefault="000D1190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22C78" w:rsidRPr="00B77843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22C78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22C78" w:rsidRPr="00B77843" w:rsidTr="000D11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B77843" w:rsidRDefault="00322C78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496770,83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1296106,81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496746,15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1296102,82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496751,26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1296071,20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496775,94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1296075,27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496770,83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1296106,81</w:t>
            </w:r>
          </w:p>
        </w:tc>
      </w:tr>
    </w:tbl>
    <w:p w:rsidR="000D1190" w:rsidRPr="00B77843" w:rsidRDefault="000D1190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24 (ЗУ24)</w:t>
      </w:r>
    </w:p>
    <w:p w:rsidR="000736DE" w:rsidRPr="00B77843" w:rsidRDefault="000736D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ЗУ24</w:t>
      </w:r>
      <w:r w:rsidR="00A574E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A574ED" w:rsidRPr="00B77843" w:rsidRDefault="000736D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ЗУ24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27.</w:t>
      </w:r>
    </w:p>
    <w:p w:rsidR="00C87B86" w:rsidRPr="00B77843" w:rsidRDefault="00C87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0"/>
                <w:lang w:eastAsia="ar-SA"/>
              </w:rPr>
            </w:pPr>
            <w:r w:rsidRPr="00B77843">
              <w:rPr>
                <w:rFonts w:eastAsia="Calibri"/>
                <w:kern w:val="0"/>
                <w:sz w:val="20"/>
                <w:lang w:eastAsia="ar-SA"/>
              </w:rPr>
              <w:t>№ </w:t>
            </w:r>
            <w:r w:rsidR="00C87B86" w:rsidRPr="00B77843">
              <w:rPr>
                <w:rFonts w:eastAsia="Calibri"/>
                <w:kern w:val="0"/>
                <w:sz w:val="20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0"/>
                <w:lang w:eastAsia="ar-SA"/>
              </w:rPr>
            </w:pPr>
            <w:r w:rsidRPr="00B77843">
              <w:rPr>
                <w:rFonts w:eastAsia="Calibri"/>
                <w:kern w:val="0"/>
                <w:sz w:val="20"/>
                <w:lang w:eastAsia="ar-SA"/>
              </w:rPr>
              <w:t>Координаты</w:t>
            </w:r>
          </w:p>
        </w:tc>
      </w:tr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0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0"/>
                <w:lang w:eastAsia="ar-SA"/>
              </w:rPr>
            </w:pPr>
            <w:r w:rsidRPr="00B77843">
              <w:rPr>
                <w:rFonts w:eastAsia="Calibri"/>
                <w:kern w:val="0"/>
                <w:sz w:val="20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0"/>
                <w:lang w:eastAsia="ar-SA"/>
              </w:rPr>
            </w:pPr>
            <w:r w:rsidRPr="00B77843">
              <w:rPr>
                <w:rFonts w:eastAsia="Calibri"/>
                <w:kern w:val="0"/>
                <w:sz w:val="20"/>
                <w:lang w:eastAsia="ar-SA"/>
              </w:rPr>
              <w:t>Y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496751,26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1296071,20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496726,58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1296067,19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496731,70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1296035,56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496756,37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1296039,63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496751,26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0"/>
              </w:rPr>
            </w:pPr>
            <w:r w:rsidRPr="00B77843">
              <w:rPr>
                <w:sz w:val="20"/>
              </w:rPr>
              <w:t>1296071,20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25 (ЗУ25)</w:t>
      </w:r>
    </w:p>
    <w:p w:rsidR="000736DE" w:rsidRPr="00B77843" w:rsidRDefault="000736D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ЗУ25 для индивидуального жилищного строительства.</w:t>
      </w:r>
    </w:p>
    <w:p w:rsidR="00A574ED" w:rsidRPr="00B77843" w:rsidRDefault="000736D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ЗУ25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28.</w:t>
      </w:r>
    </w:p>
    <w:p w:rsidR="00C87B86" w:rsidRPr="00B77843" w:rsidRDefault="00C87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87B8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496746,15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1296102,82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496721,48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1296098,75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496726,58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1296067,19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496751,26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1296071,20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496746,15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1296102,82</w:t>
            </w:r>
          </w:p>
        </w:tc>
      </w:tr>
    </w:tbl>
    <w:p w:rsidR="000736DE" w:rsidRPr="00B77843" w:rsidRDefault="000736DE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26 (ЗУ26)</w:t>
      </w:r>
    </w:p>
    <w:p w:rsidR="000736DE" w:rsidRPr="00B77843" w:rsidRDefault="000736D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ЗУ26 для индивидуального жилищного строительства.</w:t>
      </w:r>
    </w:p>
    <w:p w:rsidR="00A574ED" w:rsidRPr="00B77843" w:rsidRDefault="000736D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ЗУ26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29.</w:t>
      </w:r>
    </w:p>
    <w:p w:rsidR="00C87B86" w:rsidRPr="00B77843" w:rsidRDefault="00C87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29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87B8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496726,58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1296067,19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496701,93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1296063,06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496707,04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1296031,49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1296035,56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496726,58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1296067,19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C87B86" w:rsidRPr="00B77843" w:rsidRDefault="00C87B86" w:rsidP="006862CD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27 (ЗУ27)</w:t>
      </w:r>
    </w:p>
    <w:p w:rsidR="000736DE" w:rsidRPr="00B77843" w:rsidRDefault="000736DE" w:rsidP="006862C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r w:rsidR="00E833BB" w:rsidRPr="00B77843">
        <w:rPr>
          <w:sz w:val="28"/>
          <w:szCs w:val="28"/>
        </w:rPr>
        <w:t>27</w:t>
      </w:r>
      <w:r w:rsidR="00A574E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A574ED" w:rsidRPr="00B77843" w:rsidRDefault="000736DE" w:rsidP="006862C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</w:t>
      </w:r>
      <w:r w:rsidR="00E833BB" w:rsidRPr="00B77843">
        <w:rPr>
          <w:sz w:val="28"/>
          <w:szCs w:val="28"/>
        </w:rPr>
        <w:t>мельный участок ЗУ27</w:t>
      </w:r>
      <w:r w:rsidRPr="00B77843">
        <w:rPr>
          <w:sz w:val="28"/>
          <w:szCs w:val="28"/>
        </w:rPr>
        <w:t xml:space="preserve">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«для индивидуального жилищного строительства».</w:t>
      </w:r>
      <w:r w:rsidR="00E833BB" w:rsidRPr="00B77843">
        <w:rPr>
          <w:sz w:val="28"/>
          <w:szCs w:val="28"/>
        </w:rPr>
        <w:t xml:space="preserve"> </w:t>
      </w:r>
    </w:p>
    <w:p w:rsidR="00C87B86" w:rsidRPr="00B77843" w:rsidRDefault="00C87B86" w:rsidP="006862C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30.</w:t>
      </w:r>
    </w:p>
    <w:p w:rsidR="00C87B86" w:rsidRPr="00B77843" w:rsidRDefault="00C87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C87B8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C87B8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496721,48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1296098,75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496696,81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1296094,72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496701,93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1296063,06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496726,58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1296067,19</w:t>
            </w:r>
          </w:p>
        </w:tc>
      </w:tr>
      <w:tr w:rsidR="00C87B8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496721,48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B77843" w:rsidRDefault="00C87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1296098,75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28 (ЗУ28)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ЗУ28</w:t>
      </w:r>
      <w:r w:rsidR="00A574E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A574ED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ЗУ28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31.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496701,93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1296063,06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496677,25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1296059,04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496682,37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1296027,44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496684,99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1296027,85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496707,04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1296031,49</w:t>
            </w:r>
          </w:p>
        </w:tc>
      </w:tr>
      <w:tr w:rsidR="00D41AE6" w:rsidRPr="00B77843" w:rsidTr="00D41AE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496701,93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1296063,06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29 (ЗУ29)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ЗУ29 для индивидуального жилищного строительства.</w:t>
      </w:r>
    </w:p>
    <w:p w:rsidR="00A574ED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ЗУ29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32.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496696,81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1296094,72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496672,16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1296090,59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496677,25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1296059,04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496701,93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1296063,06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496696,81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1296094,72</w:t>
            </w:r>
          </w:p>
        </w:tc>
      </w:tr>
    </w:tbl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30 (ЗУ30)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ЗУ30 для индивидуального жилищного строительства.</w:t>
      </w:r>
    </w:p>
    <w:p w:rsidR="00A574ED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33.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496677,25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1296059,04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496652,56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1296055,13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496657,67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1296023,55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496682,37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1296027,44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496677,25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1296059,04</w:t>
            </w:r>
          </w:p>
        </w:tc>
      </w:tr>
    </w:tbl>
    <w:p w:rsidR="00CA01DC" w:rsidRDefault="00CA01D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31 (ЗУ31)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ЗУ31 для индивидуального жилищного строительства.</w:t>
      </w:r>
    </w:p>
    <w:p w:rsidR="00A574ED" w:rsidRPr="00B77843" w:rsidRDefault="00E833BB" w:rsidP="00DF58A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ЗУ31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D41AE6" w:rsidRPr="00B77843" w:rsidRDefault="00D41AE6" w:rsidP="00DF58A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34.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496672,16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1296090,59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496647,45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1296086,74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496652,56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1296055,13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496677,25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1296059,04</w:t>
            </w:r>
          </w:p>
        </w:tc>
      </w:tr>
      <w:tr w:rsidR="00D41AE6" w:rsidRPr="00B77843" w:rsidTr="00D41AE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496672,16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1296090,59</w:t>
            </w:r>
          </w:p>
        </w:tc>
      </w:tr>
    </w:tbl>
    <w:p w:rsidR="00C87B86" w:rsidRPr="00CA01DC" w:rsidRDefault="00C87B86" w:rsidP="00DF71F2">
      <w:pPr>
        <w:widowControl/>
        <w:tabs>
          <w:tab w:val="left" w:pos="426"/>
        </w:tabs>
        <w:spacing w:line="360" w:lineRule="auto"/>
        <w:ind w:firstLine="0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58A2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32 (ЗУ32)</w:t>
      </w:r>
    </w:p>
    <w:p w:rsidR="00E833BB" w:rsidRPr="00B77843" w:rsidRDefault="00E833BB" w:rsidP="00DF58A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ЗУ32</w:t>
      </w:r>
      <w:r w:rsidR="00A574E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A574ED" w:rsidRPr="00B77843" w:rsidRDefault="00E833BB" w:rsidP="00DF58A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ЗУ32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D41AE6" w:rsidRPr="00B77843" w:rsidRDefault="00D41AE6" w:rsidP="00DF58A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35.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496652,56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1296055,13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496627,86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1296051,26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496632,97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1296019,65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496657,67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1296023,55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496652,56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1296055,13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33 (ЗУ33)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ЗУ33</w:t>
      </w:r>
      <w:r w:rsidR="00A574E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A574ED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ЗУ33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36.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496647,45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1296086,74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496622,75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1296082,85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496627,86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1296051,26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496652,56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1296055,13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496647,45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1296086,74</w:t>
            </w:r>
          </w:p>
        </w:tc>
      </w:tr>
    </w:tbl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34 (ЗУ34)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ЗУ34 для индивидуального жилищного строительства.</w:t>
      </w:r>
    </w:p>
    <w:p w:rsidR="00A574ED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ЗУ34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37.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496627,86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1296051,26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496603,17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1296047,36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496608,28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1296015,76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496632,97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1296019,65</w:t>
            </w:r>
          </w:p>
        </w:tc>
      </w:tr>
      <w:tr w:rsidR="00D41AE6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496627,86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1AE6" w:rsidRPr="00B77843" w:rsidRDefault="00D41AE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1296051,26</w:t>
            </w:r>
          </w:p>
        </w:tc>
      </w:tr>
    </w:tbl>
    <w:p w:rsidR="00D41AE6" w:rsidRPr="00B77843" w:rsidRDefault="00D41AE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D41AE6" w:rsidRPr="00B77843" w:rsidRDefault="00D41AE6" w:rsidP="00DF58A2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35 (ЗУ35)</w:t>
      </w:r>
    </w:p>
    <w:p w:rsidR="00E833BB" w:rsidRPr="00B77843" w:rsidRDefault="00E833BB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ЗУ35 для индивидуального жилищного строительства.</w:t>
      </w:r>
    </w:p>
    <w:p w:rsidR="00A574ED" w:rsidRPr="00B77843" w:rsidRDefault="00E833BB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ЗУ35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D41AE6" w:rsidRPr="00B77843" w:rsidRDefault="00D41AE6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38.</w:t>
      </w:r>
    </w:p>
    <w:p w:rsidR="00D41AE6" w:rsidRPr="00B77843" w:rsidRDefault="00D41AE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D41AE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41AE6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B77843" w:rsidRDefault="00D41AE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496622,75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1296082,85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1296078,97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496603,17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1296047,36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496627,86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1296051,26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496622,75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1296082,85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36 (ЗУ36)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ЗУ36 для индивидуального жилищного строительства.</w:t>
      </w:r>
    </w:p>
    <w:p w:rsidR="00A574ED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ЗУ36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39.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39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496603,17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1296047,36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496578,48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1296043,43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496583,58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1296011,87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496608,28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1296015,76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496603,17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1296047,36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37 (ЗУ37)</w:t>
      </w:r>
    </w:p>
    <w:p w:rsidR="00E833BB" w:rsidRPr="00B77843" w:rsidRDefault="00E833BB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ЗУ37</w:t>
      </w:r>
      <w:r w:rsidR="00A574E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A574ED" w:rsidRPr="00B77843" w:rsidRDefault="00E833BB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ЗУ37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A574E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40.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1296078,97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496573,37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1296075,03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496578,48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1296043,43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496603,17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1296047,36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1296078,97</w:t>
            </w:r>
          </w:p>
        </w:tc>
      </w:tr>
    </w:tbl>
    <w:p w:rsidR="00C87B86" w:rsidRPr="00B77843" w:rsidRDefault="00C87B8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38 (ЗУ38)</w:t>
      </w:r>
    </w:p>
    <w:p w:rsidR="00E833BB" w:rsidRPr="00B77843" w:rsidRDefault="00E833BB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ЗУ38 для индивидуального жилищного строительства.</w:t>
      </w:r>
    </w:p>
    <w:p w:rsidR="004B3D77" w:rsidRPr="00B77843" w:rsidRDefault="00E833BB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ЗУ38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41.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DF58A2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F58A2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DF58A2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F58A2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DF58A2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F58A2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F58A2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0689" w:rsidRPr="00DF58A2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496578,48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1296043,43</w:t>
            </w:r>
          </w:p>
        </w:tc>
      </w:tr>
      <w:tr w:rsidR="00AE0689" w:rsidRPr="00DF58A2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496553,77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1296039,58</w:t>
            </w:r>
          </w:p>
        </w:tc>
      </w:tr>
      <w:tr w:rsidR="00AE0689" w:rsidRPr="00DF58A2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496558,86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1296007,97</w:t>
            </w:r>
          </w:p>
        </w:tc>
      </w:tr>
      <w:tr w:rsidR="00AE0689" w:rsidRPr="00DF58A2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496583,58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1296011,87</w:t>
            </w:r>
          </w:p>
        </w:tc>
      </w:tr>
      <w:tr w:rsidR="00AE0689" w:rsidRPr="00DF58A2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496578,48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DF58A2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58A2">
              <w:rPr>
                <w:sz w:val="24"/>
                <w:szCs w:val="24"/>
              </w:rPr>
              <w:t>1296043,43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39 (ЗУ39)</w:t>
      </w:r>
    </w:p>
    <w:p w:rsidR="00E833BB" w:rsidRPr="00B77843" w:rsidRDefault="00E833BB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ЗУ39</w:t>
      </w:r>
      <w:r w:rsidR="004B3D77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4B3D77" w:rsidRPr="00B77843" w:rsidRDefault="00E833BB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ЗУ39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AE0689" w:rsidRPr="00B77843" w:rsidRDefault="00AE0689" w:rsidP="00DF58A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представлена в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42.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496573,37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1296075,03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496548,67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1296071,16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496553,77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1296039,58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496578,48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1296043,43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496573,37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1296075,03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40 (ЗУ40)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ЗУ40 для индивидуального жилищного строительства.</w:t>
      </w:r>
    </w:p>
    <w:p w:rsidR="004B3D77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ЗУ40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AE0689" w:rsidRPr="00B77843" w:rsidRDefault="00375482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4B3D77" w:rsidRPr="00B77843">
        <w:t xml:space="preserve">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</w:t>
      </w:r>
      <w:r w:rsidR="00AE0689" w:rsidRPr="00B77843">
        <w:rPr>
          <w:rFonts w:eastAsia="Calibri"/>
          <w:kern w:val="0"/>
          <w:sz w:val="28"/>
          <w:szCs w:val="28"/>
          <w:lang w:eastAsia="ar-SA"/>
        </w:rPr>
        <w:t>редстав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>лена в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AE0689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AE0689" w:rsidRPr="00B77843">
        <w:rPr>
          <w:rFonts w:eastAsia="Calibri"/>
          <w:kern w:val="0"/>
          <w:sz w:val="28"/>
          <w:szCs w:val="28"/>
          <w:lang w:eastAsia="ar-SA"/>
        </w:rPr>
        <w:t>43.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496553,77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1296039,58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1296035,72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496534,19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1296004,08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496558,86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1296007,97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496553,77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1296039,58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41 (ЗУ41)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ЗУ41 для индивидуального жилищного строительства.</w:t>
      </w:r>
    </w:p>
    <w:p w:rsidR="004B3D77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ЗУ41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44.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496548,67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1296071,16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496523,96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1296067,33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1296035,72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496553,77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1296039,58</w:t>
            </w:r>
          </w:p>
        </w:tc>
      </w:tr>
      <w:tr w:rsidR="00AE0689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496548,67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689" w:rsidRPr="00B77843" w:rsidRDefault="00AE068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1296071,16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42 (ЗУ42)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ЗУ42 для индивидуального жилищного строительства.</w:t>
      </w:r>
    </w:p>
    <w:p w:rsidR="004B3D77" w:rsidRPr="00B77843" w:rsidRDefault="00E833BB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ЗУ42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AE0689" w:rsidRPr="00B77843" w:rsidRDefault="00AE0689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45.</w:t>
      </w:r>
    </w:p>
    <w:p w:rsidR="00AE0689" w:rsidRPr="00B77843" w:rsidRDefault="00AE068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AE0689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AE0689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89" w:rsidRPr="00B77843" w:rsidRDefault="00AE068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1296035,72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496504,39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1296031,78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496509,50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1296000,19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496534,19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1296004,08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1296035,72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43 (ЗУ43)</w:t>
      </w:r>
    </w:p>
    <w:p w:rsidR="004B3D77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ЗУ43</w:t>
      </w:r>
      <w:r w:rsidR="004B3D77" w:rsidRPr="00B77843">
        <w:rPr>
          <w:sz w:val="28"/>
          <w:szCs w:val="28"/>
        </w:rPr>
        <w:t xml:space="preserve"> для индивидуального жилищного строительства.</w:t>
      </w:r>
    </w:p>
    <w:p w:rsidR="004B3D77" w:rsidRPr="00B77843" w:rsidRDefault="004B3D77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</w:t>
      </w:r>
      <w:r w:rsidR="00375482">
        <w:rPr>
          <w:sz w:val="28"/>
          <w:szCs w:val="28"/>
        </w:rPr>
        <w:t>ЗУ</w:t>
      </w:r>
      <w:r w:rsidRPr="00B77843">
        <w:rPr>
          <w:sz w:val="28"/>
          <w:szCs w:val="28"/>
        </w:rPr>
        <w:t>43</w:t>
      </w:r>
      <w:r w:rsidR="00414115" w:rsidRPr="00B77843">
        <w:rPr>
          <w:sz w:val="28"/>
          <w:szCs w:val="28"/>
        </w:rPr>
        <w:t xml:space="preserve"> площадью 800 кв. м </w:t>
      </w:r>
      <w:r w:rsidRPr="00B77843">
        <w:rPr>
          <w:sz w:val="28"/>
          <w:szCs w:val="28"/>
        </w:rPr>
        <w:t xml:space="preserve">образуется </w:t>
      </w:r>
      <w:r w:rsidR="00414115" w:rsidRPr="00B77843">
        <w:rPr>
          <w:sz w:val="28"/>
          <w:szCs w:val="28"/>
        </w:rPr>
        <w:t xml:space="preserve">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Pr="00B77843">
        <w:rPr>
          <w:sz w:val="28"/>
          <w:szCs w:val="28"/>
        </w:rPr>
        <w:t xml:space="preserve">как </w:t>
      </w:r>
      <w:r w:rsidR="00414115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46.</w:t>
      </w:r>
    </w:p>
    <w:p w:rsidR="00414115" w:rsidRPr="00B77843" w:rsidRDefault="0041411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14115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496523,96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1296067,33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496499,28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1296063,37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496504,39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1296031,78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1296035,72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496523,96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1296067,33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44 (ЗУ44)</w:t>
      </w:r>
    </w:p>
    <w:p w:rsidR="00E833BB" w:rsidRPr="00B77843" w:rsidRDefault="00E833BB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r w:rsidR="004B3D77" w:rsidRPr="00B77843">
        <w:rPr>
          <w:sz w:val="28"/>
          <w:szCs w:val="28"/>
        </w:rPr>
        <w:t xml:space="preserve">44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4B3D77" w:rsidRPr="00B77843" w:rsidRDefault="00E833BB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ЗУ44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47.</w:t>
      </w:r>
    </w:p>
    <w:p w:rsidR="00414115" w:rsidRPr="00B77843" w:rsidRDefault="0041411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14115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496504,39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1296031,78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1296028,28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496483,72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1296003,65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496482,92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1295998,84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496487,33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1295998,43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496491,74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1295998,02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496504,78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1295999,44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496509,50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1296000,19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496504,39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1296031,78</w:t>
            </w:r>
          </w:p>
        </w:tc>
      </w:tr>
    </w:tbl>
    <w:p w:rsidR="00AE0689" w:rsidRPr="00B77843" w:rsidRDefault="00AE0689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45 (ЗУ45)</w:t>
      </w:r>
    </w:p>
    <w:p w:rsidR="00E833BB" w:rsidRPr="00B77843" w:rsidRDefault="00E833BB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ЗУ45</w:t>
      </w:r>
      <w:r w:rsidR="00DF71F2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4B3D77" w:rsidRPr="00B77843" w:rsidRDefault="00E833BB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ЗУ45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14115" w:rsidRPr="00B77843" w:rsidRDefault="00414115" w:rsidP="003D02F5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48.</w:t>
      </w:r>
    </w:p>
    <w:p w:rsidR="00414115" w:rsidRPr="00B77843" w:rsidRDefault="0041411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14115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496499,28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1296063,37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496474,80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1296059,58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496477,73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1296038,24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1296028,28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496504,39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1296031,78</w:t>
            </w:r>
          </w:p>
        </w:tc>
      </w:tr>
      <w:tr w:rsidR="00414115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496499,28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115" w:rsidRPr="00B77843" w:rsidRDefault="00414115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1296063,37</w:t>
            </w:r>
          </w:p>
        </w:tc>
      </w:tr>
    </w:tbl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46 (ЗУ46)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ЗУ46 для индивидуального жилищного строительства.</w:t>
      </w:r>
    </w:p>
    <w:p w:rsidR="004B3D77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ЗУ46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«для индивидуального жилищного строительства»</w:t>
      </w:r>
      <w:r w:rsidR="004B3D77" w:rsidRPr="00B77843">
        <w:rPr>
          <w:sz w:val="28"/>
          <w:szCs w:val="28"/>
        </w:rPr>
        <w:t>.</w:t>
      </w:r>
    </w:p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49.</w:t>
      </w:r>
    </w:p>
    <w:p w:rsidR="00414115" w:rsidRPr="00B77843" w:rsidRDefault="00414115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49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14115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14115" w:rsidRPr="00B7784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4115" w:rsidRPr="00B77843" w:rsidRDefault="00414115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1490C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496474,80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1296059,58</w:t>
            </w:r>
          </w:p>
        </w:tc>
      </w:tr>
      <w:tr w:rsidR="0021490C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496434,58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1296052,95</w:t>
            </w:r>
          </w:p>
        </w:tc>
      </w:tr>
      <w:tr w:rsidR="0021490C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496445,76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1296032,41</w:t>
            </w:r>
          </w:p>
        </w:tc>
      </w:tr>
      <w:tr w:rsidR="0021490C" w:rsidRPr="00B77843" w:rsidTr="0041411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496477,73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1296038,24</w:t>
            </w:r>
          </w:p>
        </w:tc>
      </w:tr>
      <w:tr w:rsidR="0021490C" w:rsidRPr="00B77843" w:rsidTr="0041411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496474,80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1296059,58</w:t>
            </w:r>
          </w:p>
        </w:tc>
      </w:tr>
    </w:tbl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1490C" w:rsidRPr="00B77843" w:rsidRDefault="0021490C" w:rsidP="008B2455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47 (ЗУ47)</w:t>
      </w:r>
    </w:p>
    <w:p w:rsidR="00E833BB" w:rsidRPr="00B77843" w:rsidRDefault="00E833BB" w:rsidP="008B245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ЗУ47 для индивидуального жилищного строительства.</w:t>
      </w:r>
    </w:p>
    <w:p w:rsidR="004B3D77" w:rsidRPr="00B77843" w:rsidRDefault="00E833BB" w:rsidP="008B245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ЗУ47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1490C" w:rsidRPr="00B77843" w:rsidRDefault="0021490C" w:rsidP="008B245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50.</w:t>
      </w:r>
    </w:p>
    <w:p w:rsidR="0021490C" w:rsidRPr="00B77843" w:rsidRDefault="0021490C" w:rsidP="008B2455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DF71F2" w:rsidP="008B245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8B245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8B245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8B245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8B245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497031.31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1296164.78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497044.84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1296167.00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497049.62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1296194.07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497048.02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1296202.14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497043.28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1296207.82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497024.05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1296203.71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497031.31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8B245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1296164.78</w:t>
            </w:r>
          </w:p>
        </w:tc>
      </w:tr>
    </w:tbl>
    <w:p w:rsidR="0021490C" w:rsidRPr="00B77843" w:rsidRDefault="0021490C" w:rsidP="008B2455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1490C" w:rsidRPr="00B77843" w:rsidRDefault="0021490C" w:rsidP="008B2455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48 (ЗУ48)</w:t>
      </w:r>
    </w:p>
    <w:p w:rsidR="00E833BB" w:rsidRPr="00B77843" w:rsidRDefault="00E833BB" w:rsidP="008B245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ЗУ48 для индивидуального жилищного строительства.</w:t>
      </w:r>
    </w:p>
    <w:p w:rsidR="004B3D77" w:rsidRPr="00B77843" w:rsidRDefault="00E833BB" w:rsidP="008B245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ЗУ48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«для индивидуального жилищного строительства»</w:t>
      </w:r>
      <w:r w:rsidR="0021490C" w:rsidRPr="00B77843">
        <w:rPr>
          <w:sz w:val="28"/>
          <w:szCs w:val="28"/>
        </w:rPr>
        <w:t xml:space="preserve">. </w:t>
      </w:r>
    </w:p>
    <w:p w:rsidR="0021490C" w:rsidRPr="00B77843" w:rsidRDefault="0021490C" w:rsidP="008B245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E833BB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51.</w:t>
      </w:r>
    </w:p>
    <w:p w:rsidR="0021490C" w:rsidRPr="00B77843" w:rsidRDefault="0021490C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497024.05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1296203.71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497004.16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1296199.46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497010.97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1296161.47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497031.31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1296164.78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497024.05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1296203.71</w:t>
            </w:r>
          </w:p>
        </w:tc>
      </w:tr>
    </w:tbl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49 (ЗУ49)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ЗУ49 для индивидуального жилищного строительства.</w:t>
      </w:r>
    </w:p>
    <w:p w:rsidR="004B3D77" w:rsidRPr="00B77843" w:rsidRDefault="00E833BB" w:rsidP="004D1859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ЗУ49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1490C" w:rsidRPr="00B77843" w:rsidRDefault="0021490C" w:rsidP="004D1859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52.</w:t>
      </w:r>
    </w:p>
    <w:p w:rsidR="0021490C" w:rsidRPr="00B77843" w:rsidRDefault="0021490C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497004.16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1296199.46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496985.31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1296195.44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496983.44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1296195.05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496990.42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1296158.13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497010.97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1296161.47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497004.16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1296199.46</w:t>
            </w:r>
          </w:p>
        </w:tc>
      </w:tr>
    </w:tbl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50 (ЗУ50)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ЗУ50 для индивидуального жилищного строительства.</w:t>
      </w:r>
    </w:p>
    <w:p w:rsidR="004B3D77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B3D77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B3D77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53.</w:t>
      </w:r>
    </w:p>
    <w:p w:rsidR="0021490C" w:rsidRPr="00B77843" w:rsidRDefault="0021490C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496983.44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1296195.05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496962.92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1296190.80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496968.62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1296154.45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496990.42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1296158.13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496983.44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1296195.05</w:t>
            </w:r>
          </w:p>
        </w:tc>
      </w:tr>
    </w:tbl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51 (ЗУ51)</w:t>
      </w:r>
    </w:p>
    <w:p w:rsidR="00E833BB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ЗУ51 для индивидуального жилищного строительства.</w:t>
      </w:r>
    </w:p>
    <w:p w:rsidR="00687B0E" w:rsidRPr="00B77843" w:rsidRDefault="00E833BB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</w:t>
      </w:r>
      <w:r w:rsidR="002A3707" w:rsidRPr="00B77843">
        <w:rPr>
          <w:sz w:val="28"/>
          <w:szCs w:val="28"/>
        </w:rPr>
        <w:t>мельный участок ЗУ5</w:t>
      </w:r>
      <w:r w:rsidRPr="00B77843">
        <w:rPr>
          <w:sz w:val="28"/>
          <w:szCs w:val="28"/>
        </w:rPr>
        <w:t xml:space="preserve">1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87B0E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«для индивидуального жилищного строительства»</w:t>
      </w:r>
      <w:r w:rsidR="00687B0E" w:rsidRPr="00B77843">
        <w:rPr>
          <w:sz w:val="28"/>
          <w:szCs w:val="28"/>
        </w:rPr>
        <w:t xml:space="preserve">. </w:t>
      </w:r>
    </w:p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87B0E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54.</w:t>
      </w:r>
    </w:p>
    <w:p w:rsidR="0021490C" w:rsidRPr="00B77843" w:rsidRDefault="0021490C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496962.92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1296190.80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1296186.26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1296151.08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496968.62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1296154.45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496962.92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1296190.80</w:t>
            </w:r>
          </w:p>
        </w:tc>
      </w:tr>
    </w:tbl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52 (ЗУ52)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ЗУ52 для индивидуального жилищного строительства.</w:t>
      </w:r>
    </w:p>
    <w:p w:rsidR="00687B0E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ЗУ52 площадью 795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87B0E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87B0E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представлена в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55.</w:t>
      </w:r>
    </w:p>
    <w:p w:rsidR="0021490C" w:rsidRPr="00B77843" w:rsidRDefault="0021490C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1490C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1490C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490C" w:rsidRPr="00B77843" w:rsidRDefault="0021490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1296151.08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1296186.26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496920.24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1296181.97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496923.51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1296147.23</w:t>
            </w:r>
          </w:p>
        </w:tc>
      </w:tr>
      <w:tr w:rsidR="0021490C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90C" w:rsidRPr="00B77843" w:rsidRDefault="0021490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1296151.08</w:t>
            </w:r>
          </w:p>
        </w:tc>
      </w:tr>
    </w:tbl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53 (ЗУ53)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ЗУ53 для индивидуального жилищного строительства.</w:t>
      </w:r>
    </w:p>
    <w:p w:rsidR="00EA7504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ЗУ53 площадью 732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A3707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56.</w:t>
      </w:r>
    </w:p>
    <w:p w:rsidR="00364903" w:rsidRPr="00B77843" w:rsidRDefault="0036490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6490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496807.59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1296160.44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496785.04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1296156.73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496790.23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1296125.15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496812.80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1296128.86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496807.59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1296160.44</w:t>
            </w:r>
          </w:p>
        </w:tc>
      </w:tr>
    </w:tbl>
    <w:p w:rsidR="00EA7504" w:rsidRPr="00B77843" w:rsidRDefault="00EA7504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64903" w:rsidRPr="00B77843" w:rsidRDefault="00364903" w:rsidP="00C13EF0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54 (ЗУ54)</w:t>
      </w:r>
    </w:p>
    <w:p w:rsidR="002A3707" w:rsidRPr="00B77843" w:rsidRDefault="002A3707" w:rsidP="00C13EF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ЗУ54 для индивидуального жилищного строительства.</w:t>
      </w:r>
    </w:p>
    <w:p w:rsidR="00EA7504" w:rsidRPr="00B77843" w:rsidRDefault="002A3707" w:rsidP="00C13EF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ЗУ54 площадью 731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64903" w:rsidRPr="00B77843" w:rsidRDefault="00364903" w:rsidP="00C13EF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A3707" w:rsidRPr="00B77843">
        <w:rPr>
          <w:rFonts w:eastAsia="Calibri"/>
          <w:kern w:val="0"/>
          <w:sz w:val="28"/>
          <w:szCs w:val="28"/>
          <w:lang w:eastAsia="ar-SA"/>
        </w:rPr>
        <w:t xml:space="preserve"> т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57.</w:t>
      </w:r>
    </w:p>
    <w:p w:rsidR="00364903" w:rsidRPr="00B77843" w:rsidRDefault="0036490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6490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496802.38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1296192.03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496779.85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1296188.30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496785.04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1296156.73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496807.59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1296160.44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496802.38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1296192.03</w:t>
            </w:r>
          </w:p>
        </w:tc>
      </w:tr>
    </w:tbl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55 (ЗУ55)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ЗУ55 для индивидуального жилищного строительства.</w:t>
      </w:r>
    </w:p>
    <w:p w:rsidR="00EA7504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ЗУ55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58.</w:t>
      </w:r>
    </w:p>
    <w:p w:rsidR="00364903" w:rsidRPr="00B77843" w:rsidRDefault="0036490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6490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496785,04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1296156,73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496760,37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1296152,67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496765,56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1296121,09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496790,23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1296125,15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496785,04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1296156,73</w:t>
            </w:r>
          </w:p>
        </w:tc>
      </w:tr>
    </w:tbl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56 (ЗУ56)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ЗУ56</w:t>
      </w:r>
      <w:r w:rsidR="00EA7504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EA7504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ЗУ56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59.</w:t>
      </w:r>
    </w:p>
    <w:p w:rsidR="00364903" w:rsidRPr="00B77843" w:rsidRDefault="0036490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6490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496779,85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1296188,30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496755,18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1296184,25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496760,37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1296152,67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496785,04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1296156,73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496779,85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1296188,30</w:t>
            </w:r>
          </w:p>
        </w:tc>
      </w:tr>
    </w:tbl>
    <w:p w:rsidR="0021490C" w:rsidRPr="00B77843" w:rsidRDefault="0021490C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57 (ЗУ57)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ЗУ57 для индивидуального жилищного строительства.</w:t>
      </w:r>
    </w:p>
    <w:p w:rsidR="00EA7504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ЗУ57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60.</w:t>
      </w:r>
    </w:p>
    <w:p w:rsidR="00364903" w:rsidRPr="00B77843" w:rsidRDefault="0036490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6490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496760,37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1296152,67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496735,70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1296148,62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496740,89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1296117,04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496765,56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1296121,09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496760,37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1296152,67</w:t>
            </w:r>
          </w:p>
        </w:tc>
      </w:tr>
    </w:tbl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58 (ЗУ58)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ЗУ58 для индивидуального жилищного строительства.</w:t>
      </w:r>
    </w:p>
    <w:p w:rsidR="00EA7504" w:rsidRPr="00B77843" w:rsidRDefault="002A3707" w:rsidP="00C13EF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ЗУ58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64903" w:rsidRPr="00B77843" w:rsidRDefault="00364903" w:rsidP="00C13EF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61.</w:t>
      </w:r>
    </w:p>
    <w:p w:rsidR="00364903" w:rsidRPr="00B77843" w:rsidRDefault="0036490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6490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496755,18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1296184,25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496730,51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1296180,19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496735,70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1296148,62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496760,37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1296152,67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496755,18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1296184,25</w:t>
            </w:r>
          </w:p>
        </w:tc>
      </w:tr>
    </w:tbl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64903" w:rsidRPr="00B77843" w:rsidRDefault="00364903" w:rsidP="00C13EF0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59 (ЗУ59)</w:t>
      </w:r>
    </w:p>
    <w:p w:rsidR="002A3707" w:rsidRPr="00B77843" w:rsidRDefault="002A3707" w:rsidP="00C13EF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ЗУ59 для индивидуального жилищного строительства.</w:t>
      </w:r>
    </w:p>
    <w:p w:rsidR="00EA7504" w:rsidRPr="00B77843" w:rsidRDefault="002A3707" w:rsidP="00C13EF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ЗУ59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64903" w:rsidRPr="00B77843" w:rsidRDefault="00364903" w:rsidP="00C13EF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62.</w:t>
      </w:r>
    </w:p>
    <w:p w:rsidR="00364903" w:rsidRPr="00B77843" w:rsidRDefault="0036490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6490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496735,70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1296148,62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496711,03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1296144,56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496716,22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1296112,98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496740,89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1296117,04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496735,70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1296148,62</w:t>
            </w:r>
          </w:p>
        </w:tc>
      </w:tr>
    </w:tbl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60 (ЗУ60)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ЗУ60 для индивидуального жилищного строительства.</w:t>
      </w:r>
    </w:p>
    <w:p w:rsidR="00EA7504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A3707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63.</w:t>
      </w:r>
    </w:p>
    <w:p w:rsidR="00364903" w:rsidRPr="00B77843" w:rsidRDefault="0036490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36490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364903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496730,51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1296180,19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496705,84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1296176,13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496711,03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1296144,56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496735,70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1296148,62</w:t>
            </w:r>
          </w:p>
        </w:tc>
      </w:tr>
      <w:tr w:rsidR="0036490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496730,51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903" w:rsidRPr="00B77843" w:rsidRDefault="0036490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1296180,19</w:t>
            </w:r>
          </w:p>
        </w:tc>
      </w:tr>
    </w:tbl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61 (ЗУ61)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ЗУ61 для индивидуального жилищного строительства.</w:t>
      </w:r>
    </w:p>
    <w:p w:rsidR="00EA7504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ЗУ61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64.</w:t>
      </w:r>
    </w:p>
    <w:p w:rsidR="00252901" w:rsidRPr="00B77843" w:rsidRDefault="0025290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5290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496711,03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1296144,56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496686,36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1296140,50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496691,56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1296108,92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496716,22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1296112,98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496711,03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1296144,56</w:t>
            </w:r>
          </w:p>
        </w:tc>
      </w:tr>
    </w:tbl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62 (ЗУ62)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ЗУ62 для индивидуального жилищного строительства.</w:t>
      </w:r>
    </w:p>
    <w:p w:rsidR="00EA7504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ЗУ62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65.</w:t>
      </w:r>
    </w:p>
    <w:p w:rsidR="00252901" w:rsidRPr="00B77843" w:rsidRDefault="0025290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5290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496705,84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1296176,13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1296172,08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496686,36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1296140,50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496711,03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1296144,56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496705,84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1296176,13</w:t>
            </w:r>
          </w:p>
        </w:tc>
      </w:tr>
    </w:tbl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52901" w:rsidRPr="00B77843" w:rsidRDefault="00252901" w:rsidP="0052267D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63 (ЗУ63)</w:t>
      </w:r>
    </w:p>
    <w:p w:rsidR="002A3707" w:rsidRPr="00B77843" w:rsidRDefault="002A3707" w:rsidP="0052267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ЗУ63 для индивидуального жилищного строительства.</w:t>
      </w:r>
    </w:p>
    <w:p w:rsidR="00EA7504" w:rsidRPr="00B77843" w:rsidRDefault="002A3707" w:rsidP="0052267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ЗУ63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EA7504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52901" w:rsidRPr="00B77843" w:rsidRDefault="00252901" w:rsidP="0052267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</w:t>
      </w:r>
      <w:r w:rsidR="00EA7504" w:rsidRPr="00B77843">
        <w:rPr>
          <w:rFonts w:eastAsia="Calibri"/>
          <w:kern w:val="0"/>
          <w:sz w:val="28"/>
          <w:szCs w:val="28"/>
          <w:lang w:eastAsia="ar-SA"/>
        </w:rPr>
        <w:t>в</w:t>
      </w:r>
      <w:r w:rsidR="002A3707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66.</w:t>
      </w:r>
    </w:p>
    <w:p w:rsidR="00252901" w:rsidRPr="00B77843" w:rsidRDefault="0025290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5290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496686,36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1296140,50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1296136,44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496666,89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1296104,86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496691,56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1296108,92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496686,36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1296140,50</w:t>
            </w:r>
          </w:p>
        </w:tc>
      </w:tr>
    </w:tbl>
    <w:p w:rsidR="00364903" w:rsidRPr="00B77843" w:rsidRDefault="0036490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52901" w:rsidRPr="00B77843" w:rsidRDefault="00252901" w:rsidP="00B939F0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64 (ЗУ64)</w:t>
      </w:r>
    </w:p>
    <w:p w:rsidR="002A3707" w:rsidRPr="00B77843" w:rsidRDefault="002A3707" w:rsidP="00B939F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ЗУ64</w:t>
      </w:r>
      <w:r w:rsidR="001B68CF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1B68CF" w:rsidRPr="00B77843" w:rsidRDefault="002A3707" w:rsidP="00B939F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ЗУ64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52901" w:rsidRPr="00B77843" w:rsidRDefault="00252901" w:rsidP="00B939F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67.</w:t>
      </w:r>
    </w:p>
    <w:p w:rsidR="00252901" w:rsidRPr="00B77843" w:rsidRDefault="0025290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5290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1296172,08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496656,50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1296168,02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1296136,44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496686,36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1296140,50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1296172,08</w:t>
            </w:r>
          </w:p>
        </w:tc>
      </w:tr>
    </w:tbl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52901" w:rsidRPr="00B77843" w:rsidRDefault="00252901" w:rsidP="00B939F0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65 (ЗУ65)</w:t>
      </w:r>
    </w:p>
    <w:p w:rsidR="002A3707" w:rsidRPr="00B77843" w:rsidRDefault="002A3707" w:rsidP="00B939F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ЗУ65 для индивидуального жилищного строительства.</w:t>
      </w:r>
    </w:p>
    <w:p w:rsidR="001B68CF" w:rsidRPr="00B77843" w:rsidRDefault="002A3707" w:rsidP="00B939F0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ЗУ65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68.</w:t>
      </w:r>
    </w:p>
    <w:p w:rsidR="00252901" w:rsidRPr="00B77843" w:rsidRDefault="0025290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5290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1296136,44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496637,03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1296132,38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496642,22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1296100,81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496666,89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1296104,86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1296136,44</w:t>
            </w:r>
          </w:p>
        </w:tc>
      </w:tr>
    </w:tbl>
    <w:p w:rsidR="00414115" w:rsidRPr="00B77843" w:rsidRDefault="00414115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66 (ЗУ66)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ЗУ66 для индивидуального жилищного строительства.</w:t>
      </w:r>
    </w:p>
    <w:p w:rsidR="001B68CF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ЗУ66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69.</w:t>
      </w:r>
    </w:p>
    <w:p w:rsidR="00252901" w:rsidRPr="00B77843" w:rsidRDefault="0025290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69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5290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496656,50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1296168,02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496631,83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1296163,96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496637,03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1296132,38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1296136,44</w:t>
            </w:r>
          </w:p>
        </w:tc>
      </w:tr>
      <w:tr w:rsidR="0025290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496656,50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901" w:rsidRPr="00B77843" w:rsidRDefault="0025290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1296168,02</w:t>
            </w:r>
          </w:p>
        </w:tc>
      </w:tr>
    </w:tbl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67 (ЗУ67)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ЗУ67 для индивидуального жилищного строительства.</w:t>
      </w:r>
    </w:p>
    <w:p w:rsidR="001B68CF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ЗУ67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70.</w:t>
      </w:r>
    </w:p>
    <w:p w:rsidR="00252901" w:rsidRPr="00B77843" w:rsidRDefault="0025290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25290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25290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2901" w:rsidRPr="00B77843" w:rsidRDefault="0025290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496637,03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1296132,38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496612,36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1296128,33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496617,55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1296096,75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496642,22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1296100,81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496637,03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1296132,38</w:t>
            </w:r>
          </w:p>
        </w:tc>
      </w:tr>
    </w:tbl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EE4A51" w:rsidRPr="00B77843" w:rsidRDefault="00EE4A51" w:rsidP="00D17E65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68 (ЗУ68)</w:t>
      </w:r>
    </w:p>
    <w:p w:rsidR="002A3707" w:rsidRPr="00B77843" w:rsidRDefault="002A3707" w:rsidP="00D17E6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ЗУ68 для индивидуального жилищного строительства.</w:t>
      </w:r>
    </w:p>
    <w:p w:rsidR="001B68CF" w:rsidRPr="00B77843" w:rsidRDefault="002A3707" w:rsidP="00D17E6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ЗУ68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EE4A51" w:rsidRPr="00B77843" w:rsidRDefault="00EE4A51" w:rsidP="00D17E65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71.</w:t>
      </w:r>
    </w:p>
    <w:p w:rsidR="00EE4A51" w:rsidRPr="00B77843" w:rsidRDefault="00EE4A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E4A5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EE4A5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E4A5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496631,83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1296163,96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496607,17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1296159,90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496612,36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1296128,33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496637,03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1296132,38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496631,83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1296163,96</w:t>
            </w:r>
          </w:p>
        </w:tc>
      </w:tr>
    </w:tbl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EE4A51" w:rsidRPr="00B77843" w:rsidRDefault="00EE4A5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69 (ЗУ69)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ЗУ69 для индивидуального жилищного строительства.</w:t>
      </w:r>
    </w:p>
    <w:p w:rsidR="001B68CF" w:rsidRPr="00B77843" w:rsidRDefault="002A3707" w:rsidP="001D591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ЗУ69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EE4A51" w:rsidRPr="00B77843" w:rsidRDefault="00EE4A51" w:rsidP="001D591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ED5BD1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72.</w:t>
      </w:r>
    </w:p>
    <w:p w:rsidR="00EE4A51" w:rsidRPr="00B77843" w:rsidRDefault="00EE4A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E4A5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EE4A5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E4A5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496612,36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1296128,33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496587,69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1296124,27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496592,88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1296092,69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496617,55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1296096,75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496612,36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1296128,33</w:t>
            </w:r>
          </w:p>
        </w:tc>
      </w:tr>
    </w:tbl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EE4A51" w:rsidRPr="00B77843" w:rsidRDefault="00EE4A51" w:rsidP="001D591B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70 (ЗУ70)</w:t>
      </w:r>
    </w:p>
    <w:p w:rsidR="002A3707" w:rsidRPr="00B77843" w:rsidRDefault="002A3707" w:rsidP="001D591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ЗУ70</w:t>
      </w:r>
      <w:r w:rsidR="001B68CF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1B68CF" w:rsidRPr="00B77843" w:rsidRDefault="002A3707" w:rsidP="001D591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EE4A51" w:rsidRPr="00B77843" w:rsidRDefault="00EE4A51" w:rsidP="001D591B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A3707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73.</w:t>
      </w:r>
    </w:p>
    <w:p w:rsidR="00EE4A51" w:rsidRPr="00B77843" w:rsidRDefault="00EE4A5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E4A51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EE4A5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E4A51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496607,17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1296159,90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496582,50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1296155,85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496587,69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1296124,27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496612,36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1296128,33</w:t>
            </w:r>
          </w:p>
        </w:tc>
      </w:tr>
      <w:tr w:rsidR="00EE4A5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496607,17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51" w:rsidRPr="00B77843" w:rsidRDefault="00EE4A5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1296159,90</w:t>
            </w:r>
          </w:p>
        </w:tc>
      </w:tr>
    </w:tbl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71 (ЗУ71)</w:t>
      </w:r>
    </w:p>
    <w:p w:rsidR="002A3707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ЗУ71 для индивидуального жилищного строительства.</w:t>
      </w:r>
    </w:p>
    <w:p w:rsidR="001B68CF" w:rsidRPr="00B77843" w:rsidRDefault="002A370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ЗУ71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A3707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74.</w:t>
      </w:r>
    </w:p>
    <w:p w:rsidR="004025B7" w:rsidRPr="00B77843" w:rsidRDefault="004025B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496582,50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1296155,85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496557,83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1296151,79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496563,02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1296120,21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496587,69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1296124,27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496582,50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1296155,85</w:t>
            </w:r>
          </w:p>
        </w:tc>
      </w:tr>
    </w:tbl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72 (ЗУ72)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ЗУ72 для индивидуального жилищного строительства.</w:t>
      </w:r>
    </w:p>
    <w:p w:rsidR="001B68CF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ЗУ72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75.</w:t>
      </w:r>
    </w:p>
    <w:p w:rsidR="004025B7" w:rsidRPr="00B77843" w:rsidRDefault="004025B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496563,02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1296120,21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496538,35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1296116,16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496543,54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1296084,57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496568,21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1296088,64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496563,02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1296120,21</w:t>
            </w:r>
          </w:p>
        </w:tc>
      </w:tr>
    </w:tbl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73 (ЗУ73)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ЗУ73 для индивидуального жилищного строительства.</w:t>
      </w:r>
    </w:p>
    <w:p w:rsidR="001B68CF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ЗУ73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76.</w:t>
      </w:r>
    </w:p>
    <w:p w:rsidR="004025B7" w:rsidRPr="00B77843" w:rsidRDefault="004025B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496587,69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1296124,27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496563,02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1296120,21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496568,21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1296088,64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496592,88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1296092,69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496587,69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1296124,27</w:t>
            </w:r>
          </w:p>
        </w:tc>
      </w:tr>
    </w:tbl>
    <w:p w:rsidR="00252901" w:rsidRPr="00B77843" w:rsidRDefault="0025290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74 (ЗУ74)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ЗУ74 для индивидуального жилищного строительства.</w:t>
      </w:r>
    </w:p>
    <w:p w:rsidR="001B68CF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ЗУ74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77.</w:t>
      </w:r>
    </w:p>
    <w:p w:rsidR="004025B7" w:rsidRPr="00B77843" w:rsidRDefault="004025B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496557,83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1296151,79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496533,16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1296147,73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496538,35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1296116,16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496563,02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1296120,21</w:t>
            </w:r>
          </w:p>
        </w:tc>
      </w:tr>
      <w:tr w:rsidR="004025B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496557,83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25B7" w:rsidRPr="00B77843" w:rsidRDefault="004025B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1296151,79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4025B7" w:rsidP="001D591B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75 (ЗУ75)</w:t>
      </w:r>
    </w:p>
    <w:p w:rsidR="00200F21" w:rsidRPr="00B77843" w:rsidRDefault="00200F21" w:rsidP="001D591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ЗУ75 для индивидуального жилищного строительства.</w:t>
      </w:r>
    </w:p>
    <w:p w:rsidR="001B68CF" w:rsidRPr="00B77843" w:rsidRDefault="00200F21" w:rsidP="001D591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ЗУ75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1D591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>78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17757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496538,35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1296116,16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496513,68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1296112,10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496518,87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1296080,52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496543,54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1296084,57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496538,35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1296116,16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177577" w:rsidP="001D591B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76 (ЗУ76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1D591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ЗУ76 для индивидуального жилищного строительства.</w:t>
      </w:r>
    </w:p>
    <w:p w:rsidR="001B68CF" w:rsidRPr="00B77843" w:rsidRDefault="00200F21" w:rsidP="001D591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ЗУ76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1D591B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>79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17757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79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496533,16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1296147,73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496508,49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1296143,68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496513,68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1296112,10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496538,35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1296116,16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496533,16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1296147,73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17757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77 (ЗУ77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ЗУ77 для индивидуального жилищного строительства.</w:t>
      </w:r>
    </w:p>
    <w:p w:rsidR="001B68CF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ЗУ77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>80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17757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496513,68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1296112,10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496489,02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1296108,04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496494,20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1296076,44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496518,87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1296080,52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496513,68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1296112,10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17757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78 (ЗУ78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ЗУ78 для индивидуального жилищного строительства.</w:t>
      </w:r>
    </w:p>
    <w:p w:rsidR="001B68CF" w:rsidRPr="00B77843" w:rsidRDefault="00200F21" w:rsidP="00F05A0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ЗУ78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F05A0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>81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17757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496508,49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1296143,68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496483,82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1296139,62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496489,02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1296108,04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496513,68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1296112,10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496508,49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1296143,68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177577" w:rsidP="00F05A0C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79 (ЗУ79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F05A0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ЗУ79 для индивидуального жилищного строительства.</w:t>
      </w:r>
    </w:p>
    <w:p w:rsidR="001B68CF" w:rsidRPr="00B77843" w:rsidRDefault="00200F21" w:rsidP="00F05A0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ЗУ79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1B68CF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F05A0C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</w:t>
      </w:r>
      <w:r w:rsidR="001B68CF" w:rsidRPr="00B77843">
        <w:rPr>
          <w:rFonts w:eastAsia="Calibri"/>
          <w:kern w:val="0"/>
          <w:sz w:val="28"/>
          <w:szCs w:val="28"/>
          <w:lang w:eastAsia="ar-SA"/>
        </w:rPr>
        <w:t xml:space="preserve">авлена в 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>82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17757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496489,02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1296108,04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1296103,98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496469,57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1296072,39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496494,20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1296076,44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496489,02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1296108,04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17757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80 (ЗУ80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ЗУ80 для индивидуального жилищного строительства.</w:t>
      </w:r>
    </w:p>
    <w:p w:rsidR="004E0688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«для индивидуального жилищного строительства».</w:t>
      </w:r>
      <w:r w:rsidR="004025B7" w:rsidRPr="00B77843">
        <w:rPr>
          <w:sz w:val="28"/>
          <w:szCs w:val="28"/>
        </w:rPr>
        <w:t xml:space="preserve">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>83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17757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496483,82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1296139,62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496459,23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1296135,68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1296103,98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496489,02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1296108,04</w:t>
            </w:r>
          </w:p>
        </w:tc>
      </w:tr>
      <w:tr w:rsidR="00177577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496483,82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577" w:rsidRPr="00B77843" w:rsidRDefault="0017757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1296139,62</w:t>
            </w:r>
          </w:p>
        </w:tc>
      </w:tr>
    </w:tbl>
    <w:p w:rsidR="00177577" w:rsidRPr="00B77843" w:rsidRDefault="0017757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17757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81 (ЗУ81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ЗУ81 для индивидуального жилищного строительства.</w:t>
      </w:r>
    </w:p>
    <w:p w:rsidR="004E0688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ЗУ81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177577" w:rsidRPr="00B77843">
        <w:rPr>
          <w:rFonts w:eastAsia="Calibri"/>
          <w:kern w:val="0"/>
          <w:sz w:val="28"/>
          <w:szCs w:val="28"/>
          <w:lang w:eastAsia="ar-SA"/>
        </w:rPr>
        <w:t>84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17757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1296103,98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496443,61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1296100,60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496439,55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1296099,94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496445,13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1296068,30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496469,57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1296072,39</w:t>
            </w:r>
          </w:p>
        </w:tc>
      </w:tr>
      <w:tr w:rsidR="00E35731" w:rsidRPr="00B77843" w:rsidTr="00E3573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1296103,98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E3573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82 (ЗУ82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ЗУ82 для индивидуального жилищного строительства.</w:t>
      </w:r>
    </w:p>
    <w:p w:rsidR="004E0688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ЗУ82 площадью 689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«для индивидуального жилищного строительства».</w:t>
      </w:r>
      <w:r w:rsidR="004025B7" w:rsidRPr="00B77843">
        <w:rPr>
          <w:sz w:val="28"/>
          <w:szCs w:val="28"/>
        </w:rPr>
        <w:t xml:space="preserve">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>85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E3573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496443,61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1296100,60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1296103,98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496459,23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1296135,68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496437,72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1296132,39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496443,61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1296100,60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E3573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83 (ЗУ8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3)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ЗУ83 для индивидуального жилищного строительства.</w:t>
      </w:r>
    </w:p>
    <w:p w:rsidR="004E0688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ЗУ83 площадью 745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F05A0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>8</w:t>
      </w:r>
      <w:r w:rsidRPr="00B77843">
        <w:rPr>
          <w:rFonts w:eastAsia="Calibri"/>
          <w:kern w:val="0"/>
          <w:sz w:val="28"/>
          <w:szCs w:val="28"/>
          <w:lang w:eastAsia="ar-SA"/>
        </w:rPr>
        <w:t>6.</w:t>
      </w:r>
    </w:p>
    <w:p w:rsidR="004025B7" w:rsidRPr="00B77843" w:rsidRDefault="00E35731" w:rsidP="00F05A0C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</w:t>
      </w:r>
      <w:r w:rsidR="004025B7" w:rsidRPr="00B77843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F05A0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F05A0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F05A0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F05A0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F05A0C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496439,55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1296099,94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496425,31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1296097,58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496411,57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1296095,28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496428,24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1296064,62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496445,13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1296068,30</w:t>
            </w:r>
          </w:p>
        </w:tc>
      </w:tr>
      <w:tr w:rsidR="00E35731" w:rsidRPr="00B77843" w:rsidTr="00E3573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496439,55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F05A0C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1296099,94</w:t>
            </w:r>
          </w:p>
        </w:tc>
      </w:tr>
    </w:tbl>
    <w:p w:rsidR="004025B7" w:rsidRPr="00B77843" w:rsidRDefault="004025B7" w:rsidP="00F05A0C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E35731" w:rsidP="00F05A0C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84 (ЗУ84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F05A0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ЗУ84 для индивидуального жилищного строительства.</w:t>
      </w:r>
    </w:p>
    <w:p w:rsidR="004E0688" w:rsidRPr="00B77843" w:rsidRDefault="00200F21" w:rsidP="00F05A0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ЗУ84 площадью 624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F05A0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>87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E3573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496437,72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1296132,39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496417,91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1296129,09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496425,31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1296097,58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496439,55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1296099,94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496443,61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1296100,60</w:t>
            </w:r>
          </w:p>
        </w:tc>
      </w:tr>
      <w:tr w:rsidR="00E35731" w:rsidRPr="00B77843" w:rsidTr="00E35731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496437,72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1296132,39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E35731" w:rsidP="00F05A0C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85 (ЗУ85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F05A0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ЗУ85 для индивидуального жилищного строительства.</w:t>
      </w:r>
    </w:p>
    <w:p w:rsidR="004E0688" w:rsidRPr="00B77843" w:rsidRDefault="00200F21" w:rsidP="00F05A0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ЗУ85 площадью 596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F05A0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 xml:space="preserve">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>88.</w:t>
      </w:r>
    </w:p>
    <w:p w:rsidR="004025B7" w:rsidRPr="00B77843" w:rsidRDefault="00E3573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496417,91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1296129,09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496395,16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1296124,78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496411,57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1296095,28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496425,31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1296097,58</w:t>
            </w:r>
          </w:p>
        </w:tc>
      </w:tr>
      <w:tr w:rsidR="00E35731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496417,91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731" w:rsidRPr="00B77843" w:rsidRDefault="00E35731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1296129,09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E3573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86 (ЗУ86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200F21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ЗУ86 для индивидуального жилищного строительства.</w:t>
      </w:r>
    </w:p>
    <w:p w:rsidR="004E0688" w:rsidRPr="00B77843" w:rsidRDefault="00200F2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ЗУ86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«для индивидуального жилищного строительства».</w:t>
      </w:r>
      <w:r w:rsidR="004025B7" w:rsidRPr="00B77843">
        <w:rPr>
          <w:sz w:val="28"/>
          <w:szCs w:val="28"/>
        </w:rPr>
        <w:t xml:space="preserve">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200F21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E35731" w:rsidRPr="00B77843">
        <w:rPr>
          <w:rFonts w:eastAsia="Calibri"/>
          <w:kern w:val="0"/>
          <w:sz w:val="28"/>
          <w:szCs w:val="28"/>
          <w:lang w:eastAsia="ar-SA"/>
        </w:rPr>
        <w:t>89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E3573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89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496681,35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1296209,04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496674,15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1296248,62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496654,33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1296242,94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496659,32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1296217,45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496661,74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1296204,91</w:t>
            </w:r>
          </w:p>
        </w:tc>
      </w:tr>
      <w:tr w:rsidR="00F80418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496681,35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1296209,04</w:t>
            </w:r>
          </w:p>
        </w:tc>
      </w:tr>
    </w:tbl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F80418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87 (ЗУ87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ЗУ87 для индивидуального жилищного строительства.</w:t>
      </w:r>
    </w:p>
    <w:p w:rsidR="004E0688" w:rsidRPr="00B77843" w:rsidRDefault="00D97548" w:rsidP="00E45C1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</w:t>
      </w:r>
      <w:r w:rsidR="004E0688" w:rsidRPr="00B77843">
        <w:rPr>
          <w:sz w:val="28"/>
          <w:szCs w:val="28"/>
        </w:rPr>
        <w:t>8</w:t>
      </w:r>
      <w:r w:rsidRPr="00B77843">
        <w:rPr>
          <w:sz w:val="28"/>
          <w:szCs w:val="28"/>
        </w:rPr>
        <w:t xml:space="preserve">7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E45C1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F80418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D97548" w:rsidRPr="00B77843">
        <w:rPr>
          <w:rFonts w:eastAsia="Calibri"/>
          <w:kern w:val="0"/>
          <w:sz w:val="28"/>
          <w:szCs w:val="28"/>
          <w:lang w:eastAsia="ar-SA"/>
        </w:rPr>
        <w:t xml:space="preserve"> т</w:t>
      </w:r>
      <w:r w:rsidR="00F80418" w:rsidRPr="00B77843">
        <w:rPr>
          <w:rFonts w:eastAsia="Calibri"/>
          <w:kern w:val="0"/>
          <w:sz w:val="28"/>
          <w:szCs w:val="28"/>
          <w:lang w:eastAsia="ar-SA"/>
        </w:rPr>
        <w:t xml:space="preserve">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80418" w:rsidRPr="00B77843">
        <w:rPr>
          <w:rFonts w:eastAsia="Calibri"/>
          <w:kern w:val="0"/>
          <w:sz w:val="28"/>
          <w:szCs w:val="28"/>
          <w:lang w:eastAsia="ar-SA"/>
        </w:rPr>
        <w:t>90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F80418" w:rsidP="00E45C18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496659,32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1296217,45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496647,45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1296214,85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496636,43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1296212,61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496642,58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1296179,38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496665,45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1296183,22</w:t>
            </w:r>
          </w:p>
        </w:tc>
      </w:tr>
      <w:tr w:rsidR="00F80418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496661,74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1296204,91</w:t>
            </w:r>
          </w:p>
        </w:tc>
      </w:tr>
      <w:tr w:rsidR="00F80418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496659,32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1296217,45</w:t>
            </w:r>
          </w:p>
        </w:tc>
      </w:tr>
    </w:tbl>
    <w:p w:rsidR="004025B7" w:rsidRPr="00B77843" w:rsidRDefault="004025B7" w:rsidP="00E45C18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F80418" w:rsidP="00E45C18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88 (ЗУ88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E45C1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ЗУ88</w:t>
      </w:r>
      <w:r w:rsidR="004E0688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для индивидуального жилищного строительства.</w:t>
      </w:r>
    </w:p>
    <w:p w:rsidR="004E0688" w:rsidRPr="00B77843" w:rsidRDefault="00D97548" w:rsidP="00E45C1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ЗУ88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E45C18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F80418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D9754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F80418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80418" w:rsidRPr="00B77843">
        <w:rPr>
          <w:rFonts w:eastAsia="Calibri"/>
          <w:kern w:val="0"/>
          <w:sz w:val="28"/>
          <w:szCs w:val="28"/>
          <w:lang w:eastAsia="ar-SA"/>
        </w:rPr>
        <w:t>91.</w:t>
      </w:r>
    </w:p>
    <w:p w:rsidR="004025B7" w:rsidRPr="00B77843" w:rsidRDefault="00F80418" w:rsidP="00E45C18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E45C18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496654,33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1296242,94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496649,89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1296263,68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496648,18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1296267,64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496626,27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1296265,95</w:t>
            </w:r>
          </w:p>
        </w:tc>
      </w:tr>
      <w:tr w:rsidR="00F80418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496627,73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1296246,54</w:t>
            </w:r>
          </w:p>
        </w:tc>
      </w:tr>
      <w:tr w:rsidR="00F80418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496634,89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1296247,26</w:t>
            </w:r>
          </w:p>
        </w:tc>
      </w:tr>
      <w:tr w:rsidR="00F80418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496634,41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1296252,69</w:t>
            </w:r>
          </w:p>
        </w:tc>
      </w:tr>
      <w:tr w:rsidR="00F80418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496641,41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1296253,43</w:t>
            </w:r>
          </w:p>
        </w:tc>
      </w:tr>
      <w:tr w:rsidR="00F80418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496647,45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1296214,85</w:t>
            </w:r>
          </w:p>
        </w:tc>
      </w:tr>
      <w:tr w:rsidR="00F80418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496659,32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1296217,45</w:t>
            </w:r>
          </w:p>
        </w:tc>
      </w:tr>
      <w:tr w:rsidR="00F80418" w:rsidRPr="00B77843" w:rsidTr="00295AD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496654,33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0418" w:rsidRPr="00B77843" w:rsidRDefault="00F80418" w:rsidP="00E45C18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1296242,94</w:t>
            </w:r>
          </w:p>
        </w:tc>
      </w:tr>
    </w:tbl>
    <w:p w:rsidR="00D97548" w:rsidRPr="00B77843" w:rsidRDefault="00D97548" w:rsidP="00E45C18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F80418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89 (ЗУ89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ЗУ89 для индивидуального жилищного строительства.</w:t>
      </w:r>
    </w:p>
    <w:p w:rsidR="004E068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ЗУ89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F80418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F80418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F80418" w:rsidRPr="00B77843">
        <w:rPr>
          <w:rFonts w:eastAsia="Calibri"/>
          <w:kern w:val="0"/>
          <w:sz w:val="28"/>
          <w:szCs w:val="28"/>
          <w:lang w:eastAsia="ar-SA"/>
        </w:rPr>
        <w:t>92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F80418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496647,45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1296214,85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496641,41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1296253,43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496634,41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1296252,69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496634,89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1296247,26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496627,73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1296246,54</w:t>
            </w:r>
          </w:p>
        </w:tc>
      </w:tr>
      <w:tr w:rsidR="00295ADF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496626,27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1296265,95</w:t>
            </w:r>
          </w:p>
        </w:tc>
      </w:tr>
      <w:tr w:rsidR="00295ADF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496620,19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1296265,44</w:t>
            </w:r>
          </w:p>
        </w:tc>
      </w:tr>
      <w:tr w:rsidR="00295ADF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1296247,05</w:t>
            </w:r>
          </w:p>
        </w:tc>
      </w:tr>
      <w:tr w:rsidR="00295ADF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496622,26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1296247,10</w:t>
            </w:r>
          </w:p>
        </w:tc>
      </w:tr>
      <w:tr w:rsidR="00295ADF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496623,22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1296236,56</w:t>
            </w:r>
          </w:p>
        </w:tc>
      </w:tr>
      <w:tr w:rsidR="00295ADF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496626,08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1296236,94</w:t>
            </w:r>
          </w:p>
        </w:tc>
      </w:tr>
      <w:tr w:rsidR="00295ADF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496629,35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1296211,17</w:t>
            </w:r>
          </w:p>
        </w:tc>
      </w:tr>
      <w:tr w:rsidR="00295ADF" w:rsidRPr="00B77843" w:rsidTr="00F8041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496647,45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1296214,85</w:t>
            </w:r>
          </w:p>
        </w:tc>
      </w:tr>
    </w:tbl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295ADF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90 (ЗУ90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ЗУ90 для индивидуального жилищного строительства.</w:t>
      </w:r>
    </w:p>
    <w:p w:rsidR="004E068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ЗУ90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295ADF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D9754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295ADF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295ADF" w:rsidRPr="00B77843">
        <w:rPr>
          <w:rFonts w:eastAsia="Calibri"/>
          <w:kern w:val="0"/>
          <w:sz w:val="28"/>
          <w:szCs w:val="28"/>
          <w:lang w:eastAsia="ar-SA"/>
        </w:rPr>
        <w:t>93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295ADF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496620,19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1296265,44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496614,06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1296264,85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496615,87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1296245,73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496608,88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1296245,07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496608,12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1296250,76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496604,84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1296250,61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496610,65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1296208,43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496629,35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1296211,17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496626,08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1296236,94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496623,22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1296236,56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496622,26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1296247,10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1296247,05</w:t>
            </w:r>
          </w:p>
        </w:tc>
      </w:tr>
      <w:tr w:rsidR="00295ADF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496620,19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5ADF" w:rsidRPr="00B77843" w:rsidRDefault="00295AD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1296265,44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5219A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91 (ЗУ91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ЗУ91 для индивидуального жилищного строительства.</w:t>
      </w:r>
    </w:p>
    <w:p w:rsidR="004E068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ЗУ91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D9754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>94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5219A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496610,65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1296208,43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496604,84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1296250,61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496608,12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1296250,76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496608,88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1296245,07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496615,87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1296245,73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496614,06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1296264,85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496591,55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1296262,52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1296212,15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496610,65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1296208,43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5219A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92 (ЗУ92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ЗУ92 для индивидуального жилищного строительства.</w:t>
      </w:r>
    </w:p>
    <w:p w:rsidR="004E068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ЗУ92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>95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5219A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219A6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496620.06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1296175.68</w:t>
            </w:r>
          </w:p>
        </w:tc>
      </w:tr>
      <w:tr w:rsidR="005219A6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496614.62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1296209.01</w:t>
            </w:r>
          </w:p>
        </w:tc>
      </w:tr>
      <w:tr w:rsidR="005219A6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496610.65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1296208.43</w:t>
            </w:r>
          </w:p>
        </w:tc>
      </w:tr>
      <w:tr w:rsidR="005219A6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1296212.15</w:t>
            </w:r>
          </w:p>
        </w:tc>
      </w:tr>
      <w:tr w:rsidR="005219A6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496592.27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1296211.23</w:t>
            </w:r>
          </w:p>
        </w:tc>
      </w:tr>
      <w:tr w:rsidR="005219A6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496592.02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1296197.94</w:t>
            </w:r>
          </w:p>
        </w:tc>
      </w:tr>
      <w:tr w:rsidR="005219A6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496595.56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1296198.31</w:t>
            </w:r>
          </w:p>
        </w:tc>
      </w:tr>
      <w:tr w:rsidR="005219A6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1296172.19</w:t>
            </w:r>
          </w:p>
        </w:tc>
      </w:tr>
      <w:tr w:rsidR="005219A6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496620.06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1296175.68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D97548" w:rsidP="00A90063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93 (ЗУ</w:t>
      </w:r>
      <w:r w:rsidR="005219A6" w:rsidRPr="00B77843">
        <w:rPr>
          <w:rFonts w:eastAsia="Lucida Sans Unicode"/>
          <w:b/>
          <w:spacing w:val="-5"/>
          <w:sz w:val="28"/>
          <w:szCs w:val="28"/>
          <w:lang w:bidi="ru-RU"/>
        </w:rPr>
        <w:t>9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3)</w:t>
      </w:r>
    </w:p>
    <w:p w:rsidR="00D97548" w:rsidRPr="00B77843" w:rsidRDefault="00D97548" w:rsidP="00A90063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ЗУ93 для индивидуального жилищного строительства.</w:t>
      </w:r>
    </w:p>
    <w:p w:rsidR="004E0688" w:rsidRPr="00B77843" w:rsidRDefault="00D97548" w:rsidP="00A90063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ЗУ93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A90063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 xml:space="preserve">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>9</w:t>
      </w:r>
      <w:r w:rsidRPr="00B77843">
        <w:rPr>
          <w:rFonts w:eastAsia="Calibri"/>
          <w:kern w:val="0"/>
          <w:sz w:val="28"/>
          <w:szCs w:val="28"/>
          <w:lang w:eastAsia="ar-SA"/>
        </w:rPr>
        <w:t>6.</w:t>
      </w:r>
    </w:p>
    <w:p w:rsidR="004025B7" w:rsidRPr="00B77843" w:rsidRDefault="005219A6" w:rsidP="00A90063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</w:t>
      </w:r>
      <w:r w:rsidR="004025B7" w:rsidRPr="00B77843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A9006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A9006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A9006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A9006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A9006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496569,83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1296167,42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1296172,19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496595,56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1296198,31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496592,02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1296197,94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496566,07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1296194,97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496569,83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A90063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1296167,42</w:t>
            </w:r>
          </w:p>
        </w:tc>
      </w:tr>
    </w:tbl>
    <w:p w:rsidR="004025B7" w:rsidRPr="00B77843" w:rsidRDefault="004025B7" w:rsidP="00A90063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5219A6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94 (ЗУ94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ЗУ94 для индивидуального жилищного строительства.</w:t>
      </w:r>
    </w:p>
    <w:p w:rsidR="004E068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ЗУ94 площадью 709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4E0688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4E0688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 xml:space="preserve">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5219A6" w:rsidRPr="00B77843">
        <w:rPr>
          <w:rFonts w:eastAsia="Calibri"/>
          <w:kern w:val="0"/>
          <w:sz w:val="28"/>
          <w:szCs w:val="28"/>
          <w:lang w:eastAsia="ar-SA"/>
        </w:rPr>
        <w:t>97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5219A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496562,37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1296196,51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496542,30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1296195,15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496547,03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1296163,67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496569,83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1296167,42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496566,07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1296194,97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496562,57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1296194,57</w:t>
            </w:r>
          </w:p>
        </w:tc>
      </w:tr>
      <w:tr w:rsidR="005219A6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496562,37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A6" w:rsidRPr="00B77843" w:rsidRDefault="005219A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1296196,51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0F77A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95 (ЗУ95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ЗУ95 для индивидуального жилищного строительства.</w:t>
      </w:r>
    </w:p>
    <w:p w:rsidR="0059022B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ЗУ95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59022B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59022B" w:rsidRPr="00B77843" w:rsidRDefault="004025B7" w:rsidP="003673B1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59022B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>98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0F77A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496547,03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1296163,67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496542,30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1296195,15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496535,93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1296194,72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496536,14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1296193,29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496516,22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1296189,39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496522,47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1296159,63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496547,03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1296163,67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0F77A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96 (ЗУ96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ЗУ96 для индивидуального жилищного строительства.</w:t>
      </w:r>
    </w:p>
    <w:p w:rsidR="0059022B" w:rsidRPr="00B77843" w:rsidRDefault="00D9754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ЗУ96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59022B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59022B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D9754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>99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0F77A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99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496522,47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1296159,63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496516,22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1296189,39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496490,92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1296184,44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496495,52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1296154,94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496522,47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1296159,63</w:t>
            </w:r>
          </w:p>
        </w:tc>
      </w:tr>
    </w:tbl>
    <w:p w:rsidR="004025B7" w:rsidRPr="00B77843" w:rsidRDefault="000F77A3" w:rsidP="003A58FD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97 (ЗУ97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9022B" w:rsidRPr="00B77843" w:rsidRDefault="004025B7" w:rsidP="003A58F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r w:rsidR="000F77A3" w:rsidRPr="00B77843">
        <w:rPr>
          <w:sz w:val="28"/>
          <w:szCs w:val="28"/>
        </w:rPr>
        <w:t>97</w:t>
      </w:r>
      <w:r w:rsidRPr="00B77843">
        <w:rPr>
          <w:sz w:val="28"/>
          <w:szCs w:val="28"/>
        </w:rPr>
        <w:t xml:space="preserve"> </w:t>
      </w:r>
      <w:r w:rsidR="0059022B" w:rsidRPr="00B77843">
        <w:rPr>
          <w:sz w:val="28"/>
          <w:szCs w:val="28"/>
        </w:rPr>
        <w:t>для индивидуального жилищного строительства.</w:t>
      </w:r>
    </w:p>
    <w:p w:rsidR="0059022B" w:rsidRPr="00B77843" w:rsidRDefault="0059022B" w:rsidP="003A58F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ЗУ97 </w:t>
      </w:r>
      <w:r w:rsidR="004025B7" w:rsidRPr="00B77843">
        <w:rPr>
          <w:sz w:val="28"/>
          <w:szCs w:val="28"/>
        </w:rPr>
        <w:t xml:space="preserve">площадью 800 кв. м </w:t>
      </w:r>
      <w:r w:rsidR="00552D5D">
        <w:rPr>
          <w:sz w:val="28"/>
          <w:szCs w:val="28"/>
        </w:rPr>
        <w:t xml:space="preserve">образуется </w:t>
      </w:r>
      <w:r w:rsidR="004025B7" w:rsidRPr="00B77843">
        <w:rPr>
          <w:sz w:val="28"/>
          <w:szCs w:val="28"/>
        </w:rPr>
        <w:t xml:space="preserve">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Pr="00B77843">
        <w:rPr>
          <w:sz w:val="28"/>
          <w:szCs w:val="28"/>
        </w:rPr>
        <w:t xml:space="preserve">как </w:t>
      </w:r>
      <w:r w:rsidR="004025B7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3A58F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59022B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>100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0F77A3" w:rsidP="003A58FD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496495,52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1296154,94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496490,92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1296184,44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496485,94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1296183,47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496471,82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1296180,65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496466,40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1296178,94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496464,80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1296172,76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496468,03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1296150,67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496495,52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1296154,94</w:t>
            </w:r>
          </w:p>
        </w:tc>
      </w:tr>
    </w:tbl>
    <w:p w:rsidR="004025B7" w:rsidRPr="00B77843" w:rsidRDefault="004025B7" w:rsidP="003A58FD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0F77A3" w:rsidP="003A58FD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98 (ЗУ98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59022B" w:rsidRPr="00B77843" w:rsidRDefault="004025B7" w:rsidP="003A58F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</w:t>
      </w:r>
      <w:r w:rsidR="000F77A3" w:rsidRPr="00B77843">
        <w:rPr>
          <w:sz w:val="28"/>
          <w:szCs w:val="28"/>
        </w:rPr>
        <w:t>98</w:t>
      </w:r>
      <w:r w:rsidR="0059022B" w:rsidRPr="00B77843">
        <w:t xml:space="preserve"> </w:t>
      </w:r>
      <w:r w:rsidR="0059022B" w:rsidRPr="00B77843">
        <w:rPr>
          <w:sz w:val="28"/>
          <w:szCs w:val="28"/>
        </w:rPr>
        <w:t>для индивидуального жилищного строительства.</w:t>
      </w:r>
    </w:p>
    <w:p w:rsidR="0059022B" w:rsidRPr="00B77843" w:rsidRDefault="0059022B" w:rsidP="003A58F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ЗУ98</w:t>
      </w:r>
      <w:r w:rsidR="004025B7" w:rsidRPr="00B77843">
        <w:rPr>
          <w:sz w:val="28"/>
          <w:szCs w:val="28"/>
        </w:rPr>
        <w:t xml:space="preserve"> площадью 800 кв. м </w:t>
      </w:r>
      <w:r w:rsidR="00552D5D">
        <w:rPr>
          <w:sz w:val="28"/>
          <w:szCs w:val="28"/>
        </w:rPr>
        <w:t>образуется</w:t>
      </w:r>
      <w:r w:rsidR="00552D5D" w:rsidRPr="00B77843">
        <w:rPr>
          <w:sz w:val="28"/>
          <w:szCs w:val="28"/>
        </w:rPr>
        <w:t xml:space="preserve"> </w:t>
      </w:r>
      <w:r w:rsidR="004025B7" w:rsidRPr="00B77843">
        <w:rPr>
          <w:sz w:val="28"/>
          <w:szCs w:val="28"/>
        </w:rPr>
        <w:t xml:space="preserve">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Pr="00B77843">
        <w:rPr>
          <w:sz w:val="28"/>
          <w:szCs w:val="28"/>
        </w:rPr>
        <w:t xml:space="preserve">как </w:t>
      </w:r>
      <w:r w:rsidR="004025B7"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4025B7" w:rsidRPr="00B77843" w:rsidRDefault="004025B7" w:rsidP="003A58FD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нат </w:t>
      </w:r>
      <w:r w:rsidR="0059022B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>101</w:t>
      </w:r>
    </w:p>
    <w:p w:rsidR="004025B7" w:rsidRPr="00B77843" w:rsidRDefault="000F77A3" w:rsidP="003A58FD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3A58FD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496468,03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1296150,67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496464,80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1296172,76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496466,40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1296178,94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496471,82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1296180,65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496470,09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1296189,67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496444,73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1296186,55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496449,32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1296147,58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496468,03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3A58FD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1296150,67</w:t>
            </w:r>
          </w:p>
        </w:tc>
      </w:tr>
    </w:tbl>
    <w:p w:rsidR="004025B7" w:rsidRPr="00B77843" w:rsidRDefault="004025B7" w:rsidP="003A58FD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4025B7" w:rsidRPr="00B77843" w:rsidRDefault="000F77A3" w:rsidP="000F125B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99 (ЗУ99</w:t>
      </w:r>
      <w:r w:rsidR="004025B7" w:rsidRPr="00B77843">
        <w:rPr>
          <w:rFonts w:eastAsia="Lucida Sans Unicode"/>
          <w:b/>
          <w:spacing w:val="-5"/>
          <w:sz w:val="28"/>
          <w:szCs w:val="28"/>
          <w:lang w:bidi="ru-RU"/>
        </w:rPr>
        <w:t>)</w:t>
      </w:r>
    </w:p>
    <w:p w:rsidR="00D97548" w:rsidRPr="00B77843" w:rsidRDefault="00D97548" w:rsidP="000F125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ЗУ99 для индивидуального жилищного строительства.</w:t>
      </w:r>
    </w:p>
    <w:p w:rsidR="00642F30" w:rsidRPr="00B77843" w:rsidRDefault="00D97548" w:rsidP="000F125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ЗУ99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</w:t>
      </w:r>
      <w:r w:rsidR="00642F30" w:rsidRPr="00B77843">
        <w:rPr>
          <w:sz w:val="28"/>
          <w:szCs w:val="28"/>
        </w:rPr>
        <w:t xml:space="preserve"> как</w:t>
      </w:r>
      <w:r w:rsidRPr="00B77843">
        <w:rPr>
          <w:sz w:val="28"/>
          <w:szCs w:val="28"/>
        </w:rPr>
        <w:t xml:space="preserve"> «для индивидуального жилищного строительства». </w:t>
      </w:r>
    </w:p>
    <w:p w:rsidR="004025B7" w:rsidRPr="00B77843" w:rsidRDefault="004025B7" w:rsidP="000F125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D9754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0F77A3" w:rsidRPr="00B77843">
        <w:rPr>
          <w:rFonts w:eastAsia="Calibri"/>
          <w:kern w:val="0"/>
          <w:sz w:val="28"/>
          <w:szCs w:val="28"/>
          <w:lang w:eastAsia="ar-SA"/>
        </w:rPr>
        <w:t>102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4025B7" w:rsidRPr="00B77843" w:rsidRDefault="000F77A3" w:rsidP="000F125B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DF71F2" w:rsidP="000F125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4025B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0F125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025B7" w:rsidRPr="00B77843" w:rsidTr="004025B7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0F125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0F125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25B7" w:rsidRPr="00B77843" w:rsidRDefault="004025B7" w:rsidP="000F125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1296144,40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496449,32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1296147,58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496444,73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1296186,55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496424,14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1296184,03</w:t>
            </w:r>
          </w:p>
        </w:tc>
      </w:tr>
      <w:tr w:rsidR="000F77A3" w:rsidRPr="00B77843" w:rsidTr="004025B7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0F125B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1296144,40</w:t>
            </w:r>
          </w:p>
        </w:tc>
      </w:tr>
    </w:tbl>
    <w:p w:rsidR="004025B7" w:rsidRPr="00B77843" w:rsidRDefault="004025B7" w:rsidP="000F125B">
      <w:pPr>
        <w:widowControl/>
        <w:tabs>
          <w:tab w:val="left" w:pos="426"/>
        </w:tabs>
        <w:spacing w:line="22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0F77A3" w:rsidRPr="00B77843" w:rsidRDefault="000F77A3" w:rsidP="000F125B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100 (ЗУ100)</w:t>
      </w:r>
    </w:p>
    <w:p w:rsidR="00D97548" w:rsidRPr="00B77843" w:rsidRDefault="00D97548" w:rsidP="000F125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ЗУ100 для индивидуального жилищного строительства.</w:t>
      </w:r>
    </w:p>
    <w:p w:rsidR="00642F30" w:rsidRPr="00B77843" w:rsidRDefault="00D97548" w:rsidP="000F125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ЗУ100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0F77A3" w:rsidRPr="00B77843" w:rsidRDefault="000F77A3" w:rsidP="000F125B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D97548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103.</w:t>
      </w:r>
    </w:p>
    <w:p w:rsidR="000F77A3" w:rsidRPr="00B77843" w:rsidRDefault="000F77A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F77A3" w:rsidRPr="00B77843" w:rsidTr="003E291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0F77A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F77A3" w:rsidRPr="00B77843" w:rsidTr="003E291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1296144,40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496424,14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1296184,03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496411,37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1296182,46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496411,86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1296172,48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496402,97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1296171,42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496409,34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1296141,02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1296144,40</w:t>
            </w:r>
          </w:p>
        </w:tc>
      </w:tr>
    </w:tbl>
    <w:p w:rsidR="000F77A3" w:rsidRPr="00B77843" w:rsidRDefault="000F77A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0F77A3" w:rsidRPr="00B77843" w:rsidRDefault="000F77A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101 (ЗУ101)</w:t>
      </w:r>
    </w:p>
    <w:p w:rsidR="00A956FE" w:rsidRPr="00B77843" w:rsidRDefault="00A956F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 ЗУ101 для индивидуального жилищного строительства.</w:t>
      </w:r>
    </w:p>
    <w:p w:rsidR="00642F30" w:rsidRPr="00B77843" w:rsidRDefault="00A956F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ЗУ101 площадью 800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 xml:space="preserve">«для индивидуального жилищного строительства». </w:t>
      </w:r>
    </w:p>
    <w:p w:rsidR="000F77A3" w:rsidRPr="00B77843" w:rsidRDefault="000F77A3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представлена в</w:t>
      </w:r>
      <w:r w:rsidR="00A956FE"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104.</w:t>
      </w:r>
    </w:p>
    <w:p w:rsidR="000F77A3" w:rsidRPr="00B77843" w:rsidRDefault="000F77A3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F77A3" w:rsidRPr="00B77843" w:rsidTr="003E291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0F77A3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F77A3" w:rsidRPr="00B77843" w:rsidTr="003E291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200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496373,53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1296165,21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496388,15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1296137,54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496409,34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1296141,02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203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496402,97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1296171,42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204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496383,62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1296169,14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205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496383,87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1296166,79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200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496373,53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1296165,21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200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496373,53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1296165,21</w:t>
            </w:r>
          </w:p>
        </w:tc>
      </w:tr>
      <w:tr w:rsidR="000F77A3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496388,15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3" w:rsidRPr="00B77843" w:rsidRDefault="000F77A3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843">
              <w:rPr>
                <w:sz w:val="24"/>
                <w:szCs w:val="24"/>
              </w:rPr>
              <w:t>1296137,54</w:t>
            </w:r>
          </w:p>
        </w:tc>
      </w:tr>
    </w:tbl>
    <w:p w:rsidR="000F77A3" w:rsidRPr="00B77843" w:rsidRDefault="000F77A3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815C81" w:rsidRPr="00B77843" w:rsidRDefault="00815C81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102 (ЗУ102</w:t>
      </w:r>
      <w:r w:rsidRPr="00B77843">
        <w:rPr>
          <w:b/>
          <w:sz w:val="28"/>
          <w:szCs w:val="28"/>
        </w:rPr>
        <w:t>)</w:t>
      </w:r>
    </w:p>
    <w:p w:rsidR="00815C81" w:rsidRPr="00B77843" w:rsidRDefault="00815C8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многоконтурный земел</w:t>
      </w:r>
      <w:r w:rsidR="00E02A49" w:rsidRPr="00B77843">
        <w:rPr>
          <w:sz w:val="28"/>
          <w:szCs w:val="28"/>
        </w:rPr>
        <w:t xml:space="preserve">ьный участок </w:t>
      </w:r>
      <w:r w:rsidR="00642F30" w:rsidRPr="00B77843">
        <w:rPr>
          <w:sz w:val="28"/>
          <w:szCs w:val="28"/>
        </w:rPr>
        <w:t xml:space="preserve">ЗУ102, </w:t>
      </w:r>
      <w:r w:rsidRPr="00B77843">
        <w:rPr>
          <w:sz w:val="28"/>
          <w:szCs w:val="28"/>
        </w:rPr>
        <w:t xml:space="preserve">состоящий из </w:t>
      </w:r>
      <w:r w:rsidR="007E03EF">
        <w:rPr>
          <w:sz w:val="28"/>
          <w:szCs w:val="28"/>
        </w:rPr>
        <w:t>3</w:t>
      </w:r>
      <w:r w:rsidRPr="00B77843">
        <w:rPr>
          <w:sz w:val="28"/>
          <w:szCs w:val="28"/>
        </w:rPr>
        <w:t xml:space="preserve"> контуров, для обустройства сквера.</w:t>
      </w:r>
    </w:p>
    <w:p w:rsidR="00642F30" w:rsidRPr="00B77843" w:rsidRDefault="00815C8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Земельный участок ЗУ102 площадью 839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«отдых (рекреация)».</w:t>
      </w:r>
    </w:p>
    <w:p w:rsidR="00815C81" w:rsidRPr="00B77843" w:rsidRDefault="00815C8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105.</w:t>
      </w:r>
    </w:p>
    <w:p w:rsidR="00815C81" w:rsidRPr="00B77843" w:rsidRDefault="00815C81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15C81" w:rsidRPr="00B77843" w:rsidTr="003E291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15C81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815C81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5C81" w:rsidRPr="00B77843" w:rsidRDefault="00815C8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15C81" w:rsidRPr="00B77843" w:rsidTr="003E291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15C81" w:rsidRPr="00B77843" w:rsidRDefault="00815C8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5C81" w:rsidRPr="00B77843" w:rsidRDefault="00815C8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5C81" w:rsidRPr="00B77843" w:rsidRDefault="00815C81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5000" w:type="pct"/>
            <w:gridSpan w:val="3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77843">
              <w:rPr>
                <w:sz w:val="24"/>
                <w:szCs w:val="24"/>
              </w:rPr>
              <w:t>:ЗУ102 (1)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496442,04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1296022,08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496445,76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1296032,41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496434,58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1296052,95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496430,39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1296044,13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496442,04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1296022,08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  <w:lang w:val="en-US"/>
              </w:rPr>
            </w:pPr>
            <w:r w:rsidRPr="00B77843">
              <w:rPr>
                <w:sz w:val="24"/>
                <w:szCs w:val="24"/>
              </w:rPr>
              <w:t>:ЗУ102 (2)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496428,24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1296064,62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496411,57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1296095,28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496395,16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1296124,78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496391,10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1296118,54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496418,82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1296066,04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496428,24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1296064,62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B77843">
              <w:rPr>
                <w:sz w:val="24"/>
                <w:szCs w:val="24"/>
              </w:rPr>
              <w:t>:ЗУ102 (3)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496388,15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1296137,54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496380,21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1296139,16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496366,97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1296164,22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496373,53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1296165,21</w:t>
            </w:r>
          </w:p>
        </w:tc>
      </w:tr>
      <w:tr w:rsidR="003E291C" w:rsidRPr="00B77843" w:rsidTr="003E291C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496388,15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91C" w:rsidRPr="00B77843" w:rsidRDefault="003E291C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1296137,54</w:t>
            </w:r>
          </w:p>
        </w:tc>
      </w:tr>
    </w:tbl>
    <w:p w:rsidR="00815C81" w:rsidRPr="00B77843" w:rsidRDefault="00815C81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</w:p>
    <w:p w:rsidR="003E291C" w:rsidRPr="00B77843" w:rsidRDefault="003E291C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103 (ЗУ103</w:t>
      </w:r>
      <w:r w:rsidRPr="00B77843">
        <w:rPr>
          <w:b/>
          <w:sz w:val="28"/>
          <w:szCs w:val="28"/>
        </w:rPr>
        <w:t>)</w:t>
      </w:r>
    </w:p>
    <w:p w:rsidR="00E02A49" w:rsidRPr="00B77843" w:rsidRDefault="003E291C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Проектом межевания предлагается образовать земельный участок</w:t>
      </w:r>
      <w:r w:rsidR="00642F30" w:rsidRPr="00B77843">
        <w:rPr>
          <w:sz w:val="28"/>
          <w:szCs w:val="28"/>
        </w:rPr>
        <w:t xml:space="preserve"> ЗУ103</w:t>
      </w:r>
      <w:r w:rsidRPr="00B77843">
        <w:rPr>
          <w:sz w:val="28"/>
          <w:szCs w:val="28"/>
        </w:rPr>
        <w:t xml:space="preserve"> </w:t>
      </w:r>
      <w:r w:rsidR="00E02A49" w:rsidRPr="00B77843">
        <w:rPr>
          <w:sz w:val="28"/>
          <w:szCs w:val="28"/>
        </w:rPr>
        <w:t>для размещения зданий и сооружений, обеспечивающих поставку воды, тепла, электричества, газа, отвод канализационных стоков, очистку и уборку объектов недвижимости.</w:t>
      </w:r>
    </w:p>
    <w:p w:rsidR="00642F30" w:rsidRPr="00B77843" w:rsidRDefault="00E02A49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ЗУ103</w:t>
      </w:r>
      <w:r w:rsidR="003E291C" w:rsidRPr="00B77843">
        <w:rPr>
          <w:sz w:val="28"/>
          <w:szCs w:val="28"/>
        </w:rPr>
        <w:t xml:space="preserve"> площад</w:t>
      </w:r>
      <w:r w:rsidRPr="00B77843">
        <w:rPr>
          <w:sz w:val="28"/>
          <w:szCs w:val="28"/>
        </w:rPr>
        <w:t>ью 1067</w:t>
      </w:r>
      <w:r w:rsidR="003E291C" w:rsidRPr="00B77843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="003E291C" w:rsidRPr="00B77843">
        <w:rPr>
          <w:sz w:val="28"/>
          <w:szCs w:val="28"/>
        </w:rPr>
        <w:t>«</w:t>
      </w:r>
      <w:r w:rsidRPr="00B77843">
        <w:rPr>
          <w:sz w:val="28"/>
          <w:szCs w:val="28"/>
        </w:rPr>
        <w:t>предоставление коммунальных услуг</w:t>
      </w:r>
      <w:r w:rsidR="003E291C" w:rsidRPr="00B77843">
        <w:rPr>
          <w:sz w:val="28"/>
          <w:szCs w:val="28"/>
        </w:rPr>
        <w:t>».</w:t>
      </w:r>
    </w:p>
    <w:p w:rsidR="003E291C" w:rsidRPr="00B77843" w:rsidRDefault="003E291C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>представлен</w:t>
      </w:r>
      <w:r w:rsidR="00E02A49" w:rsidRPr="00B77843">
        <w:rPr>
          <w:rFonts w:eastAsia="Calibri"/>
          <w:kern w:val="0"/>
          <w:sz w:val="28"/>
          <w:szCs w:val="28"/>
          <w:lang w:eastAsia="ar-SA"/>
        </w:rPr>
        <w:t xml:space="preserve">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="00E02A49" w:rsidRPr="00B77843">
        <w:rPr>
          <w:rFonts w:eastAsia="Calibri"/>
          <w:kern w:val="0"/>
          <w:sz w:val="28"/>
          <w:szCs w:val="28"/>
          <w:lang w:eastAsia="ar-SA"/>
        </w:rPr>
        <w:t>106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E02A49" w:rsidRPr="00B77843" w:rsidRDefault="00E02A4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02A49" w:rsidRPr="00B77843" w:rsidTr="00194B86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E02A49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02A49" w:rsidRPr="00B77843" w:rsidTr="00194B86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496483,72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1296003,65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1296028,28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496477,73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1296038,24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496445,76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1296032,41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496442,04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1296022,08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496443,28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1296019,72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496447,49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1296014,38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496458,83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1296005,59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496469,29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1296000,74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496474,96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1295999,95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496475,82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1296004,95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496483,72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A49" w:rsidRPr="00B77843" w:rsidRDefault="00E02A49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1296003,65</w:t>
            </w:r>
          </w:p>
        </w:tc>
      </w:tr>
    </w:tbl>
    <w:p w:rsidR="00815C81" w:rsidRPr="00B77843" w:rsidRDefault="00815C81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E02A49" w:rsidRPr="00B77843" w:rsidRDefault="00E02A49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104 (ЗУ104</w:t>
      </w:r>
      <w:r w:rsidRPr="00B77843">
        <w:rPr>
          <w:b/>
          <w:sz w:val="28"/>
          <w:szCs w:val="28"/>
        </w:rPr>
        <w:t>)</w:t>
      </w:r>
    </w:p>
    <w:p w:rsidR="00E02A49" w:rsidRPr="00B77843" w:rsidRDefault="00E02A49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642F30" w:rsidRPr="00B77843">
        <w:rPr>
          <w:sz w:val="28"/>
          <w:szCs w:val="28"/>
        </w:rPr>
        <w:t xml:space="preserve">ЗУ104 </w:t>
      </w:r>
      <w:r w:rsidRPr="00B77843">
        <w:rPr>
          <w:sz w:val="28"/>
          <w:szCs w:val="28"/>
        </w:rPr>
        <w:t>для размещения зданий и сооружений, обеспечивающих поставку воды, тепла, электричества, газа, отвод канализационных стоков, очистку и уборку объектов недвижимости.</w:t>
      </w:r>
    </w:p>
    <w:p w:rsidR="00642F30" w:rsidRPr="00B77843" w:rsidRDefault="00E02A49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ЗУ104 площадью 756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«предоставление коммунальных услуг».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E02A49" w:rsidRPr="00B77843" w:rsidRDefault="00E02A49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107.</w:t>
      </w:r>
    </w:p>
    <w:p w:rsidR="00E02A49" w:rsidRPr="00B77843" w:rsidRDefault="00E02A49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02A49" w:rsidRPr="00B77843" w:rsidTr="00194B86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E02A49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02A49" w:rsidRPr="00B77843" w:rsidTr="00194B86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A49" w:rsidRPr="00B77843" w:rsidRDefault="00E02A49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496620.06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1296175.68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496642.58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1296179.38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496636.43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1296212.61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496629.35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1296211.17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496614.62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1296209.01</w:t>
            </w:r>
          </w:p>
        </w:tc>
      </w:tr>
      <w:tr w:rsidR="00E02A49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496620.06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A49" w:rsidRPr="00B77843" w:rsidRDefault="00E02A49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1296175.68</w:t>
            </w:r>
          </w:p>
        </w:tc>
      </w:tr>
    </w:tbl>
    <w:p w:rsidR="00CA30A0" w:rsidRDefault="00CA30A0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B40F67" w:rsidRPr="00B77843" w:rsidRDefault="00B40F67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105 (ЗУ105</w:t>
      </w:r>
      <w:r w:rsidRPr="00B77843">
        <w:rPr>
          <w:b/>
          <w:sz w:val="28"/>
          <w:szCs w:val="28"/>
        </w:rPr>
        <w:t>)</w:t>
      </w:r>
    </w:p>
    <w:p w:rsidR="00B40F67" w:rsidRPr="00B77843" w:rsidRDefault="00B40F6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642F30" w:rsidRPr="00B77843">
        <w:rPr>
          <w:sz w:val="28"/>
          <w:szCs w:val="28"/>
        </w:rPr>
        <w:t xml:space="preserve">ЗУ105 </w:t>
      </w:r>
      <w:r w:rsidRPr="00B77843">
        <w:rPr>
          <w:sz w:val="28"/>
          <w:szCs w:val="28"/>
        </w:rPr>
        <w:t>для размещения зданий и сооружений, обеспечивающих поставку воды, тепла, электричества, газа, отвод канализационных стоков, очистку и уборку объектов недвижимости.</w:t>
      </w:r>
    </w:p>
    <w:p w:rsidR="00642F30" w:rsidRPr="00B77843" w:rsidRDefault="00A956F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Земельный участок ЗУ105</w:t>
      </w:r>
      <w:r w:rsidR="00B40F67" w:rsidRPr="00B77843">
        <w:rPr>
          <w:sz w:val="28"/>
          <w:szCs w:val="28"/>
        </w:rPr>
        <w:t xml:space="preserve"> площадью 1286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="00B40F67" w:rsidRPr="00B77843">
        <w:rPr>
          <w:sz w:val="28"/>
          <w:szCs w:val="28"/>
        </w:rPr>
        <w:t>«предоставление коммунальных услуг».</w:t>
      </w:r>
    </w:p>
    <w:p w:rsidR="00B40F67" w:rsidRPr="00B77843" w:rsidRDefault="00B40F6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108.</w:t>
      </w:r>
    </w:p>
    <w:p w:rsidR="00B40F67" w:rsidRPr="00B77843" w:rsidRDefault="00B40F6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B40F67" w:rsidRPr="00B77843" w:rsidTr="00194B86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B40F6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B40F6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B40F67" w:rsidRPr="00B77843" w:rsidTr="00194B86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B40F6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B40F6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B40F6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497134.03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1296216.29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497126.32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1296238.03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497123.72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1296244.62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497083.40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1296241.57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497088.48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1296224.28</w:t>
            </w:r>
          </w:p>
        </w:tc>
      </w:tr>
      <w:tr w:rsidR="00B40F67" w:rsidRPr="00B77843" w:rsidTr="00B40F67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497092.33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1296209.42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497134.03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1296216.29</w:t>
            </w:r>
          </w:p>
        </w:tc>
      </w:tr>
    </w:tbl>
    <w:p w:rsidR="00B40F67" w:rsidRPr="00B77843" w:rsidRDefault="00B40F6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B40F67" w:rsidRPr="00B77843" w:rsidRDefault="00B40F67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106 (ЗУ106</w:t>
      </w:r>
      <w:r w:rsidRPr="00B77843">
        <w:rPr>
          <w:b/>
          <w:sz w:val="28"/>
          <w:szCs w:val="28"/>
        </w:rPr>
        <w:t>)</w:t>
      </w:r>
    </w:p>
    <w:p w:rsidR="00B40F67" w:rsidRPr="00B77843" w:rsidRDefault="00B40F6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642F30" w:rsidRPr="00B77843">
        <w:rPr>
          <w:sz w:val="28"/>
          <w:szCs w:val="28"/>
        </w:rPr>
        <w:t xml:space="preserve">ЗУ106 </w:t>
      </w:r>
      <w:r w:rsidRPr="00B77843">
        <w:rPr>
          <w:sz w:val="28"/>
          <w:szCs w:val="28"/>
        </w:rPr>
        <w:t xml:space="preserve">для размещения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</w:r>
      <w:proofErr w:type="spellStart"/>
      <w:r w:rsidRPr="00B77843">
        <w:rPr>
          <w:sz w:val="28"/>
          <w:szCs w:val="28"/>
        </w:rPr>
        <w:t>велотранспортной</w:t>
      </w:r>
      <w:proofErr w:type="spellEnd"/>
      <w:r w:rsidRPr="00B77843">
        <w:rPr>
          <w:sz w:val="28"/>
          <w:szCs w:val="28"/>
        </w:rPr>
        <w:t xml:space="preserve"> и инженерной инфраструк</w:t>
      </w:r>
      <w:r w:rsidR="00642F30" w:rsidRPr="00B77843">
        <w:rPr>
          <w:sz w:val="28"/>
          <w:szCs w:val="28"/>
        </w:rPr>
        <w:t>туры; размещения</w:t>
      </w:r>
      <w:r w:rsidRPr="00B77843">
        <w:rPr>
          <w:sz w:val="28"/>
          <w:szCs w:val="28"/>
        </w:rPr>
        <w:t xml:space="preserve"> придорожных стоянок (парковок) транспортных сре</w:t>
      </w:r>
      <w:proofErr w:type="gramStart"/>
      <w:r w:rsidRPr="00B77843">
        <w:rPr>
          <w:sz w:val="28"/>
          <w:szCs w:val="28"/>
        </w:rPr>
        <w:t>дств в гр</w:t>
      </w:r>
      <w:proofErr w:type="gramEnd"/>
      <w:r w:rsidRPr="00B77843">
        <w:rPr>
          <w:sz w:val="28"/>
          <w:szCs w:val="28"/>
        </w:rPr>
        <w:t>аницах городских улиц и дорог.</w:t>
      </w:r>
    </w:p>
    <w:p w:rsidR="00642F30" w:rsidRPr="00B77843" w:rsidRDefault="00B40F67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ЗУ106 площадью 8685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«улично-дорожная сеть».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B40F67" w:rsidRPr="00B77843" w:rsidRDefault="00B40F67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109.</w:t>
      </w:r>
    </w:p>
    <w:p w:rsidR="00B40F67" w:rsidRPr="00B77843" w:rsidRDefault="00B40F67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109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B40F67" w:rsidRPr="00B77843" w:rsidTr="00194B86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B40F67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B40F6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B40F67" w:rsidRPr="00B77843" w:rsidTr="00194B86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B40F6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B40F6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0F67" w:rsidRPr="00B77843" w:rsidRDefault="00B40F67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497049.62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1296194.07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497044.84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1296167.00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497031.31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1296164.78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497010.97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1296161.47</w:t>
            </w:r>
          </w:p>
        </w:tc>
      </w:tr>
      <w:tr w:rsidR="00B40F67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496990.42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1296158.13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496968.62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1296154.45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496947.16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1296151.08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496923.51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1296147.23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496925.86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1296122.15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496930.97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1296068.44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496944.32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1296070.65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496939.30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1296123.42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496938.25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1296134.66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496945.42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1296135.67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496970.10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1296139.62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496994.80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1296143.58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497019.49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1296147.53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1296151.49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497048.93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1296119.85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497053.66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1296088.20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1296090.34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497064.34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1296108.20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497056.90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1296157.65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1296190.89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497077.11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1296193.24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497101.32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1296197.22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497125.34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1296201.17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497148.46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1296204.98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497147.24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1296210.41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497146.66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1296212.69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497149.50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1296218.70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497154.89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1296222.61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497165.06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1296225.12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497169.96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1296225.86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497168.41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1296246.33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497167.17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1296252.18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497178.78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1296261.24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497187.74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1296265.49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497205.73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1296274.15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497234.01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1296287.75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497238.62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1296289.44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497270.37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1296301.82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497295.63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1296311.67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497289.18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1296324.18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497257.80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1296311.41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497225.78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1296298.92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497181.21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1296277.37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1296274.60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497150.51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1296263.84</w:t>
            </w:r>
          </w:p>
        </w:tc>
      </w:tr>
      <w:tr w:rsidR="00B40F67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497151.25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F67" w:rsidRPr="00B77843" w:rsidRDefault="00B40F67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1296261.13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497154.77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1296248.31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497126.32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1296238.03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497134.03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1296216.29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497092.33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1296209.42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497048.02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1296202.14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497049.62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1296194.07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65E0D" w:rsidRPr="00B77843" w:rsidRDefault="00165E0D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107 (ЗУ107</w:t>
      </w:r>
      <w:r w:rsidRPr="00B77843">
        <w:rPr>
          <w:b/>
          <w:sz w:val="28"/>
          <w:szCs w:val="28"/>
        </w:rPr>
        <w:t>)</w:t>
      </w:r>
    </w:p>
    <w:p w:rsidR="00165E0D" w:rsidRPr="00B77843" w:rsidRDefault="00165E0D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642F30" w:rsidRPr="00B77843">
        <w:rPr>
          <w:sz w:val="28"/>
          <w:szCs w:val="28"/>
        </w:rPr>
        <w:t xml:space="preserve">ЗУ107 </w:t>
      </w:r>
      <w:r w:rsidRPr="00B77843">
        <w:rPr>
          <w:sz w:val="28"/>
          <w:szCs w:val="28"/>
        </w:rPr>
        <w:t>для размещения зданий и сооружений, обеспечивающих поставку воды, тепла, электричества, газа, отвод канализационных стоков, очистку и уборку объектов недвижимости.</w:t>
      </w:r>
    </w:p>
    <w:p w:rsidR="00642F30" w:rsidRPr="00B77843" w:rsidRDefault="00165E0D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ЗУ107 площадью 842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«предоставление коммунальных услуг».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165E0D" w:rsidRPr="00B77843" w:rsidRDefault="00165E0D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642F30" w:rsidRPr="00B77843">
        <w:t xml:space="preserve">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110.</w:t>
      </w:r>
    </w:p>
    <w:p w:rsidR="00165E0D" w:rsidRPr="00B77843" w:rsidRDefault="00165E0D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65E0D" w:rsidRPr="00B77843" w:rsidTr="00194B86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165E0D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65E0D" w:rsidRPr="00B77843" w:rsidTr="00194B86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497211,61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1296255,55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497247,73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1296263,17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497245,20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1296268,05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497243,19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1296274,59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497237,86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1296286,22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497238,62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1296289,44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497234.01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1296287.75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497205,73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1296274,15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497210,50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1296259,43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497211,61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1296255,55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65E0D" w:rsidRPr="00B77843" w:rsidRDefault="00165E0D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108 (ЗУ108</w:t>
      </w:r>
      <w:r w:rsidRPr="00B77843">
        <w:rPr>
          <w:b/>
          <w:sz w:val="28"/>
          <w:szCs w:val="28"/>
        </w:rPr>
        <w:t>)</w:t>
      </w:r>
    </w:p>
    <w:p w:rsidR="00165E0D" w:rsidRPr="00B77843" w:rsidRDefault="00165E0D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642F30" w:rsidRPr="00B77843">
        <w:rPr>
          <w:sz w:val="28"/>
          <w:szCs w:val="28"/>
        </w:rPr>
        <w:t xml:space="preserve">ЗУ108 </w:t>
      </w:r>
      <w:r w:rsidRPr="00B77843">
        <w:rPr>
          <w:sz w:val="28"/>
          <w:szCs w:val="28"/>
        </w:rPr>
        <w:t>для размещения зданий и сооружений, обеспечивающих поставку воды, тепла, электричества, газа, отвод канализационных стоков, очистку и уборку объектов недвижимости.</w:t>
      </w:r>
    </w:p>
    <w:p w:rsidR="00642F30" w:rsidRPr="00B77843" w:rsidRDefault="00165E0D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ЗУ108 площадью 361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«предоставление коммунальных услуг».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165E0D" w:rsidRPr="00B77843" w:rsidRDefault="00165E0D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111.</w:t>
      </w:r>
    </w:p>
    <w:p w:rsidR="00165E0D" w:rsidRPr="00B77843" w:rsidRDefault="00165E0D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65E0D" w:rsidRPr="00B77843" w:rsidTr="00194B86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165E0D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65E0D" w:rsidRPr="00B77843" w:rsidTr="00194B86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497187,74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1296265.49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497189,43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1296250,81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497191,86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1296251,33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497195,79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1296252,19</w:t>
            </w:r>
          </w:p>
        </w:tc>
      </w:tr>
      <w:tr w:rsidR="00165E0D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497205,57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1296254,26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497211,61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1296255,55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497210,50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1296259,43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497205,73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1296274,15</w:t>
            </w:r>
          </w:p>
        </w:tc>
      </w:tr>
      <w:tr w:rsidR="00165E0D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497187,74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E0D" w:rsidRPr="00B77843" w:rsidRDefault="00165E0D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1296265.49</w:t>
            </w:r>
          </w:p>
        </w:tc>
      </w:tr>
    </w:tbl>
    <w:p w:rsidR="00165E0D" w:rsidRPr="00B77843" w:rsidRDefault="00165E0D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94B86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109 (ЗУ109</w:t>
      </w:r>
      <w:r w:rsidRPr="00B77843">
        <w:rPr>
          <w:b/>
          <w:sz w:val="28"/>
          <w:szCs w:val="28"/>
        </w:rPr>
        <w:t>)</w:t>
      </w:r>
    </w:p>
    <w:p w:rsidR="00194B86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642F30" w:rsidRPr="00B77843">
        <w:rPr>
          <w:sz w:val="28"/>
          <w:szCs w:val="28"/>
        </w:rPr>
        <w:t xml:space="preserve">ЗУ109 </w:t>
      </w:r>
      <w:r w:rsidRPr="00B77843">
        <w:rPr>
          <w:sz w:val="28"/>
          <w:szCs w:val="28"/>
        </w:rPr>
        <w:t>для размещения пожарных емкостей.</w:t>
      </w:r>
    </w:p>
    <w:p w:rsidR="00642F30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ЗУ109 площадью 210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642F30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«предоставление коммунальных услуг».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194B86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642F30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112.</w:t>
      </w:r>
    </w:p>
    <w:p w:rsidR="00194B86" w:rsidRPr="00B77843" w:rsidRDefault="00194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94B86" w:rsidRPr="00B77843" w:rsidTr="00194B86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194B8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94B86" w:rsidRPr="00B77843" w:rsidTr="00194B86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497187,74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1296265.49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497178.78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1296261.24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497179.61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1296256.25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497167,17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1296252,18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497168,41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1296246,33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497188,13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1296250,53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497189,43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1296250,81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497187,66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1296266,28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94B86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110 (ЗУ110</w:t>
      </w:r>
      <w:r w:rsidRPr="00B77843">
        <w:rPr>
          <w:b/>
          <w:sz w:val="28"/>
          <w:szCs w:val="28"/>
        </w:rPr>
        <w:t>)</w:t>
      </w:r>
    </w:p>
    <w:p w:rsidR="00194B86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BD1B8D" w:rsidRPr="00B77843">
        <w:rPr>
          <w:sz w:val="28"/>
          <w:szCs w:val="28"/>
        </w:rPr>
        <w:t xml:space="preserve">ЗУ110 </w:t>
      </w:r>
      <w:r w:rsidRPr="00B77843">
        <w:rPr>
          <w:sz w:val="28"/>
          <w:szCs w:val="28"/>
        </w:rPr>
        <w:t>для размещения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туалетов.</w:t>
      </w:r>
    </w:p>
    <w:p w:rsidR="00BD1B8D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ЗУ110 площадью 6059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BD1B8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«благоустройство территории».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194B86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BD1B8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113.</w:t>
      </w:r>
    </w:p>
    <w:p w:rsidR="00194B86" w:rsidRPr="00B77843" w:rsidRDefault="00194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94B86" w:rsidRPr="00B77843" w:rsidTr="00194B86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194B8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94B86" w:rsidRPr="00B77843" w:rsidTr="00194B86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497064.34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1296108.20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1296090.34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497130.60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1296100.52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497251.91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1296120.09</w:t>
            </w:r>
          </w:p>
        </w:tc>
      </w:tr>
      <w:tr w:rsidR="00194B86" w:rsidRPr="00B77843" w:rsidTr="00194B86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497307.15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1296129.00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497307.05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1296129.72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497306.48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1296133.59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497280.94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1296130.06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497276.88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1296129.01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497255.35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1296126.01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497254.16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1296133.77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497228.52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1296129.81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497222.21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1296170.68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497212.29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1296169.14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497204.14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1296167.88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497203.85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1296169.97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497174.00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1296165.70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497157.32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1296162.41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497163.23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1296123.08</w:t>
            </w:r>
          </w:p>
        </w:tc>
      </w:tr>
      <w:tr w:rsidR="00194B86" w:rsidRPr="00B77843" w:rsidTr="00194B86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497064.34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B86" w:rsidRPr="00B77843" w:rsidRDefault="00194B8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1296108.20</w:t>
            </w:r>
          </w:p>
        </w:tc>
      </w:tr>
    </w:tbl>
    <w:p w:rsidR="004025B7" w:rsidRPr="00B77843" w:rsidRDefault="004025B7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194B86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111 (ЗУ111</w:t>
      </w:r>
      <w:r w:rsidRPr="00B77843">
        <w:rPr>
          <w:b/>
          <w:sz w:val="28"/>
          <w:szCs w:val="28"/>
        </w:rPr>
        <w:t>)</w:t>
      </w:r>
    </w:p>
    <w:p w:rsidR="00194B86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BD1B8D" w:rsidRPr="00B77843">
        <w:rPr>
          <w:sz w:val="28"/>
          <w:szCs w:val="28"/>
        </w:rPr>
        <w:t xml:space="preserve">ЗУ111 </w:t>
      </w:r>
      <w:r w:rsidRPr="00B77843">
        <w:rPr>
          <w:sz w:val="28"/>
          <w:szCs w:val="28"/>
        </w:rPr>
        <w:t>для размещения трансформаторных подстанций.</w:t>
      </w:r>
    </w:p>
    <w:p w:rsidR="00BD1B8D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ЗУ111 площадью 232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BD1B8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«предоставление коммунальных услуг».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194B86" w:rsidRPr="00B77843" w:rsidRDefault="00194B86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BD1B8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114.</w:t>
      </w:r>
    </w:p>
    <w:p w:rsidR="00194B86" w:rsidRPr="00B77843" w:rsidRDefault="00194B86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94B86" w:rsidRPr="00B77843" w:rsidTr="00194B86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194B86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94B86" w:rsidRPr="00B77843" w:rsidTr="00194B86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B86" w:rsidRPr="00B77843" w:rsidRDefault="00194B86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496814,20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1296270,85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496813,97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1296284,34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1296282,96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1296281,71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496797,60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1296270,16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496814,20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1296270,85</w:t>
            </w:r>
          </w:p>
        </w:tc>
      </w:tr>
    </w:tbl>
    <w:p w:rsidR="00F50F9F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F50F9F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112 (ЗУ112</w:t>
      </w:r>
      <w:r w:rsidRPr="00B77843">
        <w:rPr>
          <w:b/>
          <w:sz w:val="28"/>
          <w:szCs w:val="28"/>
        </w:rPr>
        <w:t>)</w:t>
      </w:r>
    </w:p>
    <w:p w:rsidR="00F50F9F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BD1B8D" w:rsidRPr="00B77843">
        <w:rPr>
          <w:sz w:val="28"/>
          <w:szCs w:val="28"/>
        </w:rPr>
        <w:t xml:space="preserve">ЗУ112 </w:t>
      </w:r>
      <w:r w:rsidRPr="00B77843">
        <w:rPr>
          <w:sz w:val="28"/>
          <w:szCs w:val="28"/>
        </w:rPr>
        <w:t>для размещения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туалетов.</w:t>
      </w:r>
    </w:p>
    <w:p w:rsidR="00BD1B8D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ЗУ112 площадью 2132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BD1B8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«благоустройство территории».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F50F9F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BD1B8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115.</w:t>
      </w:r>
    </w:p>
    <w:p w:rsidR="00F50F9F" w:rsidRPr="00B77843" w:rsidRDefault="00F50F9F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50F9F" w:rsidRPr="00B77843" w:rsidTr="00F6261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F50F9F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50F9F" w:rsidRPr="00B77843" w:rsidTr="00F6261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496857.02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1296219.59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496850.83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1296224.62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496807.62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1296217.26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496769.99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1296208.94</w:t>
            </w:r>
          </w:p>
        </w:tc>
      </w:tr>
      <w:tr w:rsidR="00F50F9F" w:rsidRPr="00B77843" w:rsidTr="00F62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496727.40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1296202.55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496697.91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1296204.25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496686.50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1296251.33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496685.20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1296258.22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496694.13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1296202.25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496682.97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1296200.14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496681.35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1296209.04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496661.74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1296204.91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496665.45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1296183.22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496813.42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1296208.02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496812.76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1296212.05</w:t>
            </w:r>
          </w:p>
        </w:tc>
      </w:tr>
      <w:tr w:rsidR="00F50F9F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496857.02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9F" w:rsidRPr="00B77843" w:rsidRDefault="00F50F9F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1296219.59</w:t>
            </w:r>
          </w:p>
        </w:tc>
      </w:tr>
    </w:tbl>
    <w:p w:rsidR="00F50F9F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F50F9F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113 (ЗУ113</w:t>
      </w:r>
      <w:r w:rsidRPr="00B77843">
        <w:rPr>
          <w:b/>
          <w:sz w:val="28"/>
          <w:szCs w:val="28"/>
        </w:rPr>
        <w:t>)</w:t>
      </w:r>
    </w:p>
    <w:p w:rsidR="00F50F9F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BD1B8D" w:rsidRPr="00B77843">
        <w:rPr>
          <w:sz w:val="28"/>
          <w:szCs w:val="28"/>
        </w:rPr>
        <w:t xml:space="preserve">ЗУ113 </w:t>
      </w:r>
      <w:r w:rsidRPr="00B77843">
        <w:rPr>
          <w:sz w:val="28"/>
          <w:szCs w:val="28"/>
        </w:rPr>
        <w:t xml:space="preserve">для размещения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</w:r>
      <w:proofErr w:type="spellStart"/>
      <w:r w:rsidRPr="00B77843">
        <w:rPr>
          <w:sz w:val="28"/>
          <w:szCs w:val="28"/>
        </w:rPr>
        <w:t>велотранспортной</w:t>
      </w:r>
      <w:proofErr w:type="spellEnd"/>
      <w:r w:rsidRPr="00B77843">
        <w:rPr>
          <w:sz w:val="28"/>
          <w:szCs w:val="28"/>
        </w:rPr>
        <w:t xml:space="preserve"> и инжен</w:t>
      </w:r>
      <w:r w:rsidR="00BD1B8D" w:rsidRPr="00B77843">
        <w:rPr>
          <w:sz w:val="28"/>
          <w:szCs w:val="28"/>
        </w:rPr>
        <w:t>ерной инфраструктуры; размещения</w:t>
      </w:r>
      <w:r w:rsidRPr="00B77843">
        <w:rPr>
          <w:sz w:val="28"/>
          <w:szCs w:val="28"/>
        </w:rPr>
        <w:t xml:space="preserve"> придорожных стоянок (парковок) транспортных сре</w:t>
      </w:r>
      <w:proofErr w:type="gramStart"/>
      <w:r w:rsidRPr="00B77843">
        <w:rPr>
          <w:sz w:val="28"/>
          <w:szCs w:val="28"/>
        </w:rPr>
        <w:t>дств в гр</w:t>
      </w:r>
      <w:proofErr w:type="gramEnd"/>
      <w:r w:rsidRPr="00B77843">
        <w:rPr>
          <w:sz w:val="28"/>
          <w:szCs w:val="28"/>
        </w:rPr>
        <w:t>аницах городских улиц и дорог.</w:t>
      </w:r>
    </w:p>
    <w:p w:rsidR="00BD1B8D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ЗУ113 площадью 13567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BD1B8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</w:t>
      </w:r>
      <w:r w:rsidR="00030FAE" w:rsidRPr="00B77843">
        <w:rPr>
          <w:sz w:val="28"/>
          <w:szCs w:val="28"/>
        </w:rPr>
        <w:t>улично-дорожная сеть</w:t>
      </w:r>
      <w:r w:rsidRPr="00B77843">
        <w:rPr>
          <w:sz w:val="28"/>
          <w:szCs w:val="28"/>
        </w:rPr>
        <w:t>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F50F9F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BD1B8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</w:t>
      </w:r>
      <w:r w:rsidR="00030FAE" w:rsidRPr="00B77843">
        <w:rPr>
          <w:rFonts w:eastAsia="Calibri"/>
          <w:kern w:val="0"/>
          <w:sz w:val="28"/>
          <w:szCs w:val="28"/>
          <w:lang w:eastAsia="ar-SA"/>
        </w:rPr>
        <w:t>6</w:t>
      </w:r>
      <w:r w:rsidRPr="00B77843">
        <w:rPr>
          <w:rFonts w:eastAsia="Calibri"/>
          <w:kern w:val="0"/>
          <w:sz w:val="28"/>
          <w:szCs w:val="28"/>
          <w:lang w:eastAsia="ar-SA"/>
        </w:rPr>
        <w:t>.</w:t>
      </w:r>
    </w:p>
    <w:p w:rsidR="00F50F9F" w:rsidRPr="00B77843" w:rsidRDefault="00F50F9F" w:rsidP="00DF71F2">
      <w:pPr>
        <w:widowControl/>
        <w:tabs>
          <w:tab w:val="left" w:pos="426"/>
        </w:tabs>
        <w:autoSpaceDN/>
        <w:spacing w:line="360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</w:t>
      </w:r>
      <w:r w:rsidR="00030FAE" w:rsidRPr="00B77843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F50F9F" w:rsidRPr="00B77843" w:rsidTr="00F6261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F50F9F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F50F9F" w:rsidRPr="00B77843" w:rsidTr="00F6261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F9F" w:rsidRPr="00B77843" w:rsidRDefault="00F50F9F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496813.42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1296208.02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496665.45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1296183.22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496642.58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1296179.38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496620.06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1296175.68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1296172.19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496569.83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1296167.42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496547.03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1296163.67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496522.47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1296159.63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496495.52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1296154.94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496468.03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1296150.67</w:t>
            </w:r>
          </w:p>
        </w:tc>
      </w:tr>
      <w:tr w:rsidR="00030FAE" w:rsidRPr="00B77843" w:rsidTr="00A956FE">
        <w:trPr>
          <w:trHeight w:val="262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496449.32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1296147.58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496429.97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1296144.40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496409.34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1296141.02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496388.15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1296137.54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496380.21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1296139.16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1296118.54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496395.16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1296124.78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496417.91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1296129.09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496437.72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1296132.39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496459.23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1296135.68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496483.82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1296139.62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496508.49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1296143.68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496533.16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1296147.73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496557.83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1296151.79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496582.50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1296155.85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496607.17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1296159.90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496631.83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1296163.96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496656.50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1296168.02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496681.17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1296172.08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496705.84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1296176.13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496730.51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1296180.19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496755.18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1296184.25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496779.85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1296188.30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496802.38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1296192.03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496807.59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1296160.44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496812.80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1296128.86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496790.23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1296125.15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496765.56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1296121.09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496740.89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1296117.04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496716.22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1296112.98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496691.56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1296108.92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496666.89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1296104.86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496642.22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1296100.81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496617.55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1296096.75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496592.88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1296092.69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496568.21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1296088.64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496543.54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1296084.57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496518.87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1296080.52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496494.20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1296076.44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496469.57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1296072.39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496445.13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1296068.30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496428.24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1296064.62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496418.82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1296066.04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496430.39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1296044.13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496434.58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1296052.95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496474.80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1296059.58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1296063.37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496523.96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1296067.33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496548.67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1296071.16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496573.37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1296075.03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1296078.97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496622.75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1296082.85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496647.45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1296086.74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496672.16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1296090.59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496696.81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1296094.72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496721.48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1296098.75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496746.15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1296102.82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496770.83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1296106.82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1296111.07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496815.21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1296114.26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496820.44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1296082.60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496825.64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1296051.06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496838.97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1296053.26</w:t>
            </w:r>
          </w:p>
        </w:tc>
      </w:tr>
      <w:tr w:rsidR="00030FAE" w:rsidRPr="00B77843" w:rsidTr="00030FAE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496813.42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DF71F2">
            <w:pPr>
              <w:widowControl/>
              <w:spacing w:line="240" w:lineRule="auto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1296208.02</w:t>
            </w:r>
          </w:p>
        </w:tc>
      </w:tr>
    </w:tbl>
    <w:p w:rsidR="00F50F9F" w:rsidRPr="00B77843" w:rsidRDefault="00F50F9F" w:rsidP="00DF71F2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</w:p>
    <w:p w:rsidR="00030FAE" w:rsidRPr="00B77843" w:rsidRDefault="00030FAE" w:rsidP="00DF71F2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 xml:space="preserve">Участок </w:t>
      </w:r>
      <w:r w:rsidR="00DF71F2" w:rsidRPr="00B77843">
        <w:rPr>
          <w:rFonts w:eastAsia="Lucida Sans Unicode"/>
          <w:b/>
          <w:spacing w:val="-5"/>
          <w:sz w:val="28"/>
          <w:szCs w:val="28"/>
          <w:lang w:bidi="ru-RU"/>
        </w:rPr>
        <w:t>№ </w:t>
      </w:r>
      <w:r w:rsidRPr="00B77843">
        <w:rPr>
          <w:rFonts w:eastAsia="Lucida Sans Unicode"/>
          <w:b/>
          <w:spacing w:val="-5"/>
          <w:sz w:val="28"/>
          <w:szCs w:val="28"/>
          <w:lang w:bidi="ru-RU"/>
        </w:rPr>
        <w:t>114 (ЗУ114</w:t>
      </w:r>
      <w:r w:rsidRPr="00B77843">
        <w:rPr>
          <w:b/>
          <w:sz w:val="28"/>
          <w:szCs w:val="28"/>
        </w:rPr>
        <w:t>)</w:t>
      </w:r>
    </w:p>
    <w:p w:rsidR="00030FAE" w:rsidRPr="00B77843" w:rsidRDefault="00030FA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BD1B8D" w:rsidRPr="00B77843">
        <w:rPr>
          <w:sz w:val="28"/>
          <w:szCs w:val="28"/>
        </w:rPr>
        <w:t xml:space="preserve">ЗУ114 </w:t>
      </w:r>
      <w:r w:rsidRPr="00B77843">
        <w:rPr>
          <w:sz w:val="28"/>
          <w:szCs w:val="28"/>
        </w:rPr>
        <w:t>для размещения декоративных, технических, планировочных, конструктивных устройств, элементов озеленения.</w:t>
      </w:r>
    </w:p>
    <w:p w:rsidR="00BD1B8D" w:rsidRPr="00B77843" w:rsidRDefault="00030FAE" w:rsidP="00DF71F2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77843">
        <w:rPr>
          <w:sz w:val="28"/>
          <w:szCs w:val="28"/>
        </w:rPr>
        <w:t xml:space="preserve">Земельный участок ЗУ114 площадью 567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Классификатором </w:t>
      </w:r>
      <w:r w:rsidR="00BD1B8D" w:rsidRPr="00B77843">
        <w:rPr>
          <w:sz w:val="28"/>
          <w:szCs w:val="28"/>
        </w:rPr>
        <w:t xml:space="preserve">как </w:t>
      </w:r>
      <w:r w:rsidRPr="00B77843">
        <w:rPr>
          <w:sz w:val="28"/>
          <w:szCs w:val="28"/>
        </w:rPr>
        <w:t>«благоустройство территории».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 </w:t>
      </w:r>
    </w:p>
    <w:p w:rsidR="00030FAE" w:rsidRPr="00B77843" w:rsidRDefault="00030FAE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BD1B8D" w:rsidRPr="00B77843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77843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117.</w:t>
      </w:r>
    </w:p>
    <w:p w:rsidR="00030FAE" w:rsidRPr="00B77843" w:rsidRDefault="00030FAE" w:rsidP="00924BF0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77843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DF71F2" w:rsidRPr="00B77843">
        <w:rPr>
          <w:rFonts w:eastAsia="Calibri"/>
          <w:kern w:val="0"/>
          <w:sz w:val="28"/>
          <w:szCs w:val="28"/>
          <w:lang w:eastAsia="ar-SA"/>
        </w:rPr>
        <w:t>№ </w:t>
      </w:r>
      <w:r w:rsidRPr="00B77843">
        <w:rPr>
          <w:rFonts w:eastAsia="Calibri"/>
          <w:kern w:val="0"/>
          <w:sz w:val="28"/>
          <w:szCs w:val="28"/>
          <w:lang w:eastAsia="ar-SA"/>
        </w:rPr>
        <w:t>117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030FAE" w:rsidRPr="00B77843" w:rsidTr="00F6261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30FAE" w:rsidRPr="00B77843" w:rsidRDefault="00DF71F2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№ </w:t>
            </w:r>
            <w:r w:rsidR="00030FAE"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0FAE" w:rsidRPr="00B77843" w:rsidRDefault="00030FAE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030FAE" w:rsidRPr="00B77843" w:rsidTr="00F6261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30FAE" w:rsidRPr="00B77843" w:rsidRDefault="00030FAE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0FAE" w:rsidRPr="00B77843" w:rsidRDefault="00030FAE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0FAE" w:rsidRPr="00B77843" w:rsidRDefault="00030FAE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7784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496944.32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1296070.65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496951.59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1296071.84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496954.92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1296072.38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496950.17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1296104.02</w:t>
            </w:r>
          </w:p>
        </w:tc>
      </w:tr>
      <w:tr w:rsidR="00030FAE" w:rsidRPr="00B77843" w:rsidTr="00F62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496945.42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1296135.67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496938.25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1296134.66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496939.30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1296123.42</w:t>
            </w:r>
          </w:p>
        </w:tc>
      </w:tr>
      <w:tr w:rsidR="00030FAE" w:rsidRPr="00B77843" w:rsidTr="00F6261F">
        <w:trPr>
          <w:trHeight w:val="28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496944.32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0FAE" w:rsidRPr="00B77843" w:rsidRDefault="00030FAE" w:rsidP="00924BF0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1296070.65</w:t>
            </w:r>
          </w:p>
        </w:tc>
      </w:tr>
    </w:tbl>
    <w:p w:rsidR="00A956FE" w:rsidRPr="00B77843" w:rsidRDefault="00A956FE" w:rsidP="00924BF0">
      <w:pPr>
        <w:widowControl/>
        <w:tabs>
          <w:tab w:val="left" w:pos="426"/>
        </w:tabs>
        <w:spacing w:line="228" w:lineRule="auto"/>
        <w:ind w:firstLine="709"/>
        <w:rPr>
          <w:sz w:val="28"/>
          <w:szCs w:val="28"/>
        </w:rPr>
      </w:pPr>
    </w:p>
    <w:p w:rsidR="00944AEC" w:rsidRPr="00B77843" w:rsidRDefault="00944AEC" w:rsidP="008801A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В рамках настоящего проекта межевания территории предлагается установить два сервитута</w:t>
      </w:r>
      <w:r w:rsidR="00BD1B8D" w:rsidRPr="00B77843">
        <w:rPr>
          <w:sz w:val="28"/>
          <w:szCs w:val="28"/>
        </w:rPr>
        <w:t>.</w:t>
      </w:r>
    </w:p>
    <w:p w:rsidR="00944AEC" w:rsidRPr="00B77843" w:rsidRDefault="00944AEC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b/>
          <w:sz w:val="28"/>
          <w:szCs w:val="28"/>
        </w:rPr>
      </w:pPr>
      <w:r w:rsidRPr="00B77843">
        <w:rPr>
          <w:b/>
          <w:sz w:val="28"/>
          <w:szCs w:val="28"/>
        </w:rPr>
        <w:t>ЧЗУ</w:t>
      </w:r>
      <w:proofErr w:type="gramStart"/>
      <w:r w:rsidRPr="00B77843">
        <w:rPr>
          <w:b/>
          <w:sz w:val="28"/>
          <w:szCs w:val="28"/>
        </w:rPr>
        <w:t>1</w:t>
      </w:r>
      <w:proofErr w:type="gramEnd"/>
      <w:r w:rsidRPr="00B77843">
        <w:rPr>
          <w:b/>
          <w:sz w:val="28"/>
          <w:szCs w:val="28"/>
        </w:rPr>
        <w:t xml:space="preserve"> </w:t>
      </w:r>
    </w:p>
    <w:p w:rsidR="00944AEC" w:rsidRPr="00B77843" w:rsidRDefault="00944AEC" w:rsidP="008801AF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  <w:r w:rsidRPr="00B77843">
        <w:rPr>
          <w:sz w:val="28"/>
          <w:szCs w:val="28"/>
        </w:rPr>
        <w:t>Предлагаемый сервитут предназначен для проезда от образуемой дороги к жилому дому по</w:t>
      </w:r>
      <w:r w:rsidR="00DF71F2" w:rsidRPr="00B77843">
        <w:rPr>
          <w:sz w:val="28"/>
          <w:szCs w:val="28"/>
        </w:rPr>
        <w:t xml:space="preserve"> ул. </w:t>
      </w:r>
      <w:proofErr w:type="gramStart"/>
      <w:r w:rsidRPr="00B77843">
        <w:rPr>
          <w:sz w:val="28"/>
          <w:szCs w:val="28"/>
        </w:rPr>
        <w:t>Космическая</w:t>
      </w:r>
      <w:proofErr w:type="gramEnd"/>
      <w:r w:rsidRPr="00B77843">
        <w:rPr>
          <w:sz w:val="28"/>
          <w:szCs w:val="28"/>
        </w:rPr>
        <w:t>, 37/3.</w:t>
      </w:r>
      <w:r w:rsidR="00D7680D" w:rsidRPr="00B77843">
        <w:rPr>
          <w:sz w:val="28"/>
          <w:szCs w:val="28"/>
        </w:rPr>
        <w:t xml:space="preserve"> Площадь предлагаемого сервитута 137</w:t>
      </w:r>
      <w:r w:rsidR="00BD1B8D" w:rsidRPr="00B77843">
        <w:rPr>
          <w:sz w:val="28"/>
          <w:szCs w:val="28"/>
        </w:rPr>
        <w:t xml:space="preserve"> </w:t>
      </w:r>
      <w:r w:rsidR="00D7680D" w:rsidRPr="00B77843">
        <w:rPr>
          <w:sz w:val="28"/>
          <w:szCs w:val="28"/>
        </w:rPr>
        <w:t>кв.</w:t>
      </w:r>
      <w:r w:rsidR="00BD1B8D" w:rsidRPr="00B77843">
        <w:rPr>
          <w:sz w:val="28"/>
          <w:szCs w:val="28"/>
        </w:rPr>
        <w:t xml:space="preserve"> </w:t>
      </w:r>
      <w:r w:rsidR="00D7680D" w:rsidRPr="00B77843">
        <w:rPr>
          <w:sz w:val="28"/>
          <w:szCs w:val="28"/>
        </w:rPr>
        <w:t>м.</w:t>
      </w:r>
    </w:p>
    <w:p w:rsidR="00944AEC" w:rsidRPr="00B77843" w:rsidRDefault="00944AEC" w:rsidP="008801AF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Предлагаемый сервитут проходит через участок ЗУ104, </w:t>
      </w:r>
      <w:r w:rsidR="00BD1B8D" w:rsidRPr="00B77843">
        <w:rPr>
          <w:sz w:val="28"/>
          <w:szCs w:val="28"/>
        </w:rPr>
        <w:t>предлагаемый</w:t>
      </w:r>
      <w:r w:rsidRPr="00B77843">
        <w:rPr>
          <w:sz w:val="28"/>
          <w:szCs w:val="28"/>
        </w:rPr>
        <w:t xml:space="preserve"> к образованию в рамках настоящего проекта межевания.</w:t>
      </w:r>
      <w:r w:rsidR="00BD1B8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Ведомость координат</w:t>
      </w:r>
      <w:r w:rsidR="00BD1B8D" w:rsidRPr="00B77843">
        <w:t xml:space="preserve"> </w:t>
      </w:r>
      <w:r w:rsidR="00BD1B8D" w:rsidRPr="00B77843">
        <w:rPr>
          <w:sz w:val="28"/>
          <w:szCs w:val="28"/>
        </w:rPr>
        <w:t xml:space="preserve">характерных точек границ </w:t>
      </w:r>
      <w:r w:rsidRPr="00B77843">
        <w:rPr>
          <w:sz w:val="28"/>
          <w:szCs w:val="28"/>
        </w:rPr>
        <w:t>ЧЗУ</w:t>
      </w:r>
      <w:proofErr w:type="gramStart"/>
      <w:r w:rsidRPr="00B77843">
        <w:rPr>
          <w:sz w:val="28"/>
          <w:szCs w:val="28"/>
        </w:rPr>
        <w:t>1</w:t>
      </w:r>
      <w:proofErr w:type="gramEnd"/>
      <w:r w:rsidRPr="00B77843">
        <w:rPr>
          <w:sz w:val="28"/>
          <w:szCs w:val="28"/>
        </w:rPr>
        <w:t xml:space="preserve"> представлена в таблице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118.</w:t>
      </w:r>
    </w:p>
    <w:p w:rsidR="00944AEC" w:rsidRPr="00B77843" w:rsidRDefault="00944AEC" w:rsidP="00924BF0">
      <w:pPr>
        <w:widowControl/>
        <w:tabs>
          <w:tab w:val="left" w:pos="426"/>
        </w:tabs>
        <w:spacing w:line="228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118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85"/>
        <w:gridCol w:w="2853"/>
        <w:gridCol w:w="3131"/>
      </w:tblGrid>
      <w:tr w:rsidR="00944AEC" w:rsidRPr="00B77843" w:rsidTr="00944AEC">
        <w:trPr>
          <w:trHeight w:val="300"/>
          <w:tblHeader/>
          <w:jc w:val="center"/>
        </w:trPr>
        <w:tc>
          <w:tcPr>
            <w:tcW w:w="1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B77843" w:rsidRDefault="00DF71F2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№ </w:t>
            </w:r>
            <w:r w:rsidR="00BD1B8D" w:rsidRPr="00B77843">
              <w:rPr>
                <w:color w:val="000000"/>
                <w:kern w:val="0"/>
                <w:sz w:val="24"/>
                <w:szCs w:val="24"/>
              </w:rPr>
              <w:t xml:space="preserve">точки 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B77843" w:rsidRDefault="00944AEC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944AEC" w:rsidRPr="00B77843" w:rsidTr="00944AEC">
        <w:trPr>
          <w:trHeight w:val="400"/>
          <w:tblHeader/>
          <w:jc w:val="center"/>
        </w:trPr>
        <w:tc>
          <w:tcPr>
            <w:tcW w:w="18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AEC" w:rsidRPr="00B77843" w:rsidRDefault="00944AEC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B77843" w:rsidRDefault="00944AEC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Х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B77843" w:rsidRDefault="00944AEC" w:rsidP="00924BF0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У</w:t>
            </w:r>
          </w:p>
        </w:tc>
      </w:tr>
      <w:tr w:rsidR="00944AEC" w:rsidRPr="00B77843" w:rsidTr="00944AE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496636.52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1296178.39</w:t>
            </w:r>
          </w:p>
        </w:tc>
      </w:tr>
      <w:tr w:rsidR="00944AEC" w:rsidRPr="00B77843" w:rsidTr="00944AE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496632.88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1296200.46</w:t>
            </w:r>
          </w:p>
        </w:tc>
      </w:tr>
      <w:tr w:rsidR="00944AEC" w:rsidRPr="00B77843" w:rsidTr="00944AE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496632.78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1296211.86</w:t>
            </w:r>
          </w:p>
        </w:tc>
      </w:tr>
      <w:tr w:rsidR="00944AEC" w:rsidRPr="00B77843" w:rsidTr="00944AE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496629.35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1296211.17</w:t>
            </w:r>
          </w:p>
        </w:tc>
      </w:tr>
      <w:tr w:rsidR="00944AEC" w:rsidRPr="00B77843" w:rsidTr="00944AE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496625.89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1296210.66</w:t>
            </w:r>
          </w:p>
        </w:tc>
      </w:tr>
      <w:tr w:rsidR="00944AEC" w:rsidRPr="00B77843" w:rsidTr="00944AE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496629.44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1296199.82</w:t>
            </w:r>
          </w:p>
        </w:tc>
      </w:tr>
      <w:tr w:rsidR="00944AEC" w:rsidRPr="00B77843" w:rsidTr="00944AE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496633.06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1296177.82</w:t>
            </w:r>
          </w:p>
        </w:tc>
      </w:tr>
      <w:tr w:rsidR="00944AEC" w:rsidRPr="00B77843" w:rsidTr="00944AEC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496636.52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4AEC" w:rsidRPr="00B77843" w:rsidRDefault="00944AEC" w:rsidP="00924BF0">
            <w:pPr>
              <w:pStyle w:val="af"/>
              <w:widowControl/>
              <w:tabs>
                <w:tab w:val="left" w:pos="284"/>
              </w:tabs>
              <w:spacing w:line="228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1296178.39</w:t>
            </w:r>
          </w:p>
        </w:tc>
      </w:tr>
    </w:tbl>
    <w:p w:rsidR="00944AEC" w:rsidRPr="00B77843" w:rsidRDefault="00944AEC" w:rsidP="00924BF0">
      <w:pPr>
        <w:widowControl/>
        <w:tabs>
          <w:tab w:val="left" w:pos="426"/>
        </w:tabs>
        <w:spacing w:line="228" w:lineRule="auto"/>
        <w:rPr>
          <w:rFonts w:eastAsia="Lucida Sans Unicode"/>
          <w:spacing w:val="-5"/>
          <w:sz w:val="28"/>
          <w:szCs w:val="28"/>
          <w:lang w:bidi="ru-RU"/>
        </w:rPr>
      </w:pPr>
    </w:p>
    <w:p w:rsidR="00944AEC" w:rsidRPr="00B77843" w:rsidRDefault="00944AEC" w:rsidP="00924BF0">
      <w:pPr>
        <w:widowControl/>
        <w:tabs>
          <w:tab w:val="left" w:pos="426"/>
        </w:tabs>
        <w:autoSpaceDN/>
        <w:spacing w:line="372" w:lineRule="auto"/>
        <w:ind w:firstLine="709"/>
        <w:contextualSpacing/>
        <w:textAlignment w:val="auto"/>
        <w:rPr>
          <w:b/>
          <w:sz w:val="28"/>
          <w:szCs w:val="28"/>
        </w:rPr>
      </w:pPr>
      <w:r w:rsidRPr="00B77843">
        <w:rPr>
          <w:b/>
          <w:sz w:val="28"/>
          <w:szCs w:val="28"/>
        </w:rPr>
        <w:t>ЧЗУ</w:t>
      </w:r>
      <w:proofErr w:type="gramStart"/>
      <w:r w:rsidR="00D7680D" w:rsidRPr="00B77843">
        <w:rPr>
          <w:b/>
          <w:sz w:val="28"/>
          <w:szCs w:val="28"/>
        </w:rPr>
        <w:t>2</w:t>
      </w:r>
      <w:proofErr w:type="gramEnd"/>
    </w:p>
    <w:p w:rsidR="00D7680D" w:rsidRPr="00B77843" w:rsidRDefault="00D7680D" w:rsidP="00924BF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Предлагаемый сервитут предназначен для проезда от </w:t>
      </w:r>
      <w:r w:rsidR="00DF71F2" w:rsidRPr="00B77843">
        <w:rPr>
          <w:sz w:val="28"/>
          <w:szCs w:val="28"/>
        </w:rPr>
        <w:t xml:space="preserve"> ул. </w:t>
      </w:r>
      <w:r w:rsidRPr="00B77843">
        <w:rPr>
          <w:sz w:val="28"/>
          <w:szCs w:val="28"/>
        </w:rPr>
        <w:t>Бол</w:t>
      </w:r>
      <w:r w:rsidR="00BD1B8D" w:rsidRPr="00B77843">
        <w:rPr>
          <w:sz w:val="28"/>
          <w:szCs w:val="28"/>
        </w:rPr>
        <w:t>ьшая Советская к территории ц</w:t>
      </w:r>
      <w:r w:rsidRPr="00B77843">
        <w:rPr>
          <w:sz w:val="28"/>
          <w:szCs w:val="28"/>
        </w:rPr>
        <w:t>еркви и территории хозяйственной зоны школы (здание котельной). Площадь предлагаемого сервитута 384</w:t>
      </w:r>
      <w:r w:rsidR="00BD1B8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кв.</w:t>
      </w:r>
      <w:r w:rsidR="00BD1B8D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м.</w:t>
      </w:r>
    </w:p>
    <w:p w:rsidR="00D7680D" w:rsidRPr="009E0089" w:rsidRDefault="00D7680D" w:rsidP="00924BF0">
      <w:pPr>
        <w:widowControl/>
        <w:tabs>
          <w:tab w:val="left" w:pos="426"/>
        </w:tabs>
        <w:spacing w:line="372" w:lineRule="auto"/>
        <w:ind w:firstLine="709"/>
        <w:rPr>
          <w:spacing w:val="4"/>
          <w:sz w:val="28"/>
          <w:szCs w:val="28"/>
        </w:rPr>
      </w:pPr>
      <w:r w:rsidRPr="009E0089">
        <w:rPr>
          <w:spacing w:val="4"/>
          <w:sz w:val="28"/>
          <w:szCs w:val="28"/>
        </w:rPr>
        <w:t xml:space="preserve">Предлагаемый сервитут проходит через участок ЗУ110, </w:t>
      </w:r>
      <w:r w:rsidR="00BD1B8D" w:rsidRPr="009E0089">
        <w:rPr>
          <w:spacing w:val="4"/>
          <w:sz w:val="28"/>
          <w:szCs w:val="28"/>
        </w:rPr>
        <w:t>предлагаемый</w:t>
      </w:r>
      <w:r w:rsidRPr="009E0089">
        <w:rPr>
          <w:spacing w:val="4"/>
          <w:sz w:val="28"/>
          <w:szCs w:val="28"/>
        </w:rPr>
        <w:t xml:space="preserve"> к образованию в рамках настоящего проекта межевания. Ведомость координат </w:t>
      </w:r>
      <w:r w:rsidR="00BD1B8D" w:rsidRPr="009E0089">
        <w:rPr>
          <w:spacing w:val="4"/>
          <w:sz w:val="28"/>
          <w:szCs w:val="28"/>
        </w:rPr>
        <w:t xml:space="preserve">характерных точек границ </w:t>
      </w:r>
      <w:r w:rsidRPr="009E0089">
        <w:rPr>
          <w:spacing w:val="4"/>
          <w:sz w:val="28"/>
          <w:szCs w:val="28"/>
        </w:rPr>
        <w:t>ЧЗУ</w:t>
      </w:r>
      <w:proofErr w:type="gramStart"/>
      <w:r w:rsidRPr="009E0089">
        <w:rPr>
          <w:spacing w:val="4"/>
          <w:sz w:val="28"/>
          <w:szCs w:val="28"/>
        </w:rPr>
        <w:t>2</w:t>
      </w:r>
      <w:proofErr w:type="gramEnd"/>
      <w:r w:rsidRPr="009E0089">
        <w:rPr>
          <w:spacing w:val="4"/>
          <w:sz w:val="28"/>
          <w:szCs w:val="28"/>
        </w:rPr>
        <w:t xml:space="preserve"> представлена в таблице </w:t>
      </w:r>
      <w:r w:rsidR="00DF71F2" w:rsidRPr="009E0089">
        <w:rPr>
          <w:spacing w:val="4"/>
          <w:sz w:val="28"/>
          <w:szCs w:val="28"/>
        </w:rPr>
        <w:t>№ </w:t>
      </w:r>
      <w:r w:rsidRPr="009E0089">
        <w:rPr>
          <w:spacing w:val="4"/>
          <w:sz w:val="28"/>
          <w:szCs w:val="28"/>
        </w:rPr>
        <w:t>119.</w:t>
      </w:r>
    </w:p>
    <w:p w:rsidR="00944AEC" w:rsidRPr="00B77843" w:rsidRDefault="00D7680D" w:rsidP="00DF71F2">
      <w:pPr>
        <w:widowControl/>
        <w:tabs>
          <w:tab w:val="left" w:pos="426"/>
        </w:tabs>
        <w:spacing w:line="36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119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585"/>
        <w:gridCol w:w="2853"/>
        <w:gridCol w:w="3131"/>
      </w:tblGrid>
      <w:tr w:rsidR="00944AEC" w:rsidRPr="00B77843" w:rsidTr="00944AEC">
        <w:trPr>
          <w:trHeight w:val="300"/>
          <w:tblHeader/>
          <w:jc w:val="center"/>
        </w:trPr>
        <w:tc>
          <w:tcPr>
            <w:tcW w:w="1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B77843" w:rsidRDefault="00DF71F2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№ </w:t>
            </w:r>
            <w:r w:rsidR="00BD1B8D" w:rsidRPr="00B77843">
              <w:rPr>
                <w:color w:val="000000"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B77843" w:rsidRDefault="00944AE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944AEC" w:rsidRPr="00B77843" w:rsidTr="00944AEC">
        <w:trPr>
          <w:trHeight w:val="395"/>
          <w:tblHeader/>
          <w:jc w:val="center"/>
        </w:trPr>
        <w:tc>
          <w:tcPr>
            <w:tcW w:w="18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AEC" w:rsidRPr="00B77843" w:rsidRDefault="00944AE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B77843" w:rsidRDefault="00944AE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Х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AEC" w:rsidRPr="00B77843" w:rsidRDefault="00944AEC" w:rsidP="00DF71F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У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497215.47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1296114.22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497211.98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1296113.66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497210.33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1296125.15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497202.59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1296133.19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497190.60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1296139.47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497181.69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1296141.48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497160.20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1296143.26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497159.67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1296146.83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497182.22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1296144.95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497191.82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1296142.78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497204.72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1296136.02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497209.46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1296131.10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497204.14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1296167.88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497207.60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1296168.41</w:t>
            </w:r>
          </w:p>
        </w:tc>
      </w:tr>
      <w:tr w:rsidR="00D7680D" w:rsidRPr="00B77843" w:rsidTr="00F8244B">
        <w:trPr>
          <w:trHeight w:val="300"/>
          <w:jc w:val="center"/>
        </w:trPr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497215.47</w:t>
            </w:r>
          </w:p>
        </w:tc>
        <w:tc>
          <w:tcPr>
            <w:tcW w:w="1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680D" w:rsidRPr="00B77843" w:rsidRDefault="00D7680D" w:rsidP="00DF71F2">
            <w:pPr>
              <w:pStyle w:val="af"/>
              <w:widowControl/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B77843">
              <w:rPr>
                <w:bCs/>
                <w:sz w:val="24"/>
                <w:szCs w:val="24"/>
              </w:rPr>
              <w:t>1296114.22</w:t>
            </w:r>
          </w:p>
        </w:tc>
      </w:tr>
    </w:tbl>
    <w:p w:rsidR="00D7680D" w:rsidRPr="00B77843" w:rsidRDefault="00D7680D" w:rsidP="00DF71F2">
      <w:pPr>
        <w:widowControl/>
        <w:tabs>
          <w:tab w:val="left" w:pos="426"/>
        </w:tabs>
        <w:autoSpaceDN/>
        <w:spacing w:line="360" w:lineRule="auto"/>
        <w:ind w:firstLine="709"/>
        <w:contextualSpacing/>
        <w:textAlignment w:val="auto"/>
        <w:rPr>
          <w:sz w:val="28"/>
          <w:szCs w:val="28"/>
        </w:rPr>
      </w:pPr>
    </w:p>
    <w:p w:rsidR="006C570F" w:rsidRDefault="006C570F" w:rsidP="00924BF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proofErr w:type="gramStart"/>
      <w:r w:rsidRPr="00B77843">
        <w:rPr>
          <w:sz w:val="28"/>
          <w:szCs w:val="28"/>
        </w:rPr>
        <w:t>В соответствии с п. 2 ч. 5 ст. 43 Гр</w:t>
      </w:r>
      <w:r w:rsidR="00BD1B8D" w:rsidRPr="00B77843">
        <w:rPr>
          <w:sz w:val="28"/>
          <w:szCs w:val="28"/>
        </w:rPr>
        <w:t>адостроительного кодекса</w:t>
      </w:r>
      <w:r w:rsidR="00DF71F2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Р</w:t>
      </w:r>
      <w:r w:rsidR="00D7680D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D7680D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</w:t>
      </w:r>
      <w:r w:rsidR="00BD1B8D" w:rsidRPr="00B77843">
        <w:rPr>
          <w:sz w:val="28"/>
          <w:szCs w:val="28"/>
        </w:rPr>
        <w:t xml:space="preserve">ых нужд, приведены в таблице </w:t>
      </w:r>
      <w:r w:rsidR="00DF71F2" w:rsidRPr="00B77843">
        <w:rPr>
          <w:sz w:val="28"/>
          <w:szCs w:val="28"/>
        </w:rPr>
        <w:t>№ </w:t>
      </w:r>
      <w:r w:rsidR="00BD1B8D" w:rsidRPr="00B77843">
        <w:rPr>
          <w:sz w:val="28"/>
          <w:szCs w:val="28"/>
        </w:rPr>
        <w:t>120</w:t>
      </w:r>
      <w:r w:rsidRPr="00B77843">
        <w:rPr>
          <w:color w:val="FF0000"/>
          <w:sz w:val="28"/>
          <w:szCs w:val="28"/>
        </w:rPr>
        <w:t>.</w:t>
      </w:r>
      <w:proofErr w:type="gramEnd"/>
      <w:r w:rsidRPr="00B77843">
        <w:rPr>
          <w:color w:val="FF0000"/>
          <w:sz w:val="28"/>
          <w:szCs w:val="28"/>
        </w:rPr>
        <w:t xml:space="preserve"> </w:t>
      </w:r>
      <w:r w:rsidRPr="00B77843">
        <w:rPr>
          <w:sz w:val="28"/>
          <w:szCs w:val="28"/>
        </w:rPr>
        <w:t xml:space="preserve">Согласно п. 12 ст. 1 </w:t>
      </w:r>
      <w:r w:rsidR="00D7680D" w:rsidRPr="00B77843">
        <w:rPr>
          <w:sz w:val="28"/>
          <w:szCs w:val="28"/>
        </w:rPr>
        <w:t>Гр</w:t>
      </w:r>
      <w:r w:rsidR="00BD1B8D" w:rsidRPr="00B77843">
        <w:rPr>
          <w:sz w:val="28"/>
          <w:szCs w:val="28"/>
        </w:rPr>
        <w:t>адостроительного кодекса</w:t>
      </w:r>
      <w:r w:rsidR="00D7680D" w:rsidRPr="00B77843">
        <w:rPr>
          <w:sz w:val="28"/>
          <w:szCs w:val="28"/>
        </w:rPr>
        <w:t xml:space="preserve"> Российской Федерации </w:t>
      </w:r>
      <w:r w:rsidR="00BD1B8D" w:rsidRPr="00B77843">
        <w:rPr>
          <w:sz w:val="28"/>
          <w:szCs w:val="28"/>
        </w:rPr>
        <w:t>территории общего пользования</w:t>
      </w:r>
      <w:r w:rsidR="00E830A2" w:rsidRPr="00B77843">
        <w:rPr>
          <w:sz w:val="28"/>
          <w:szCs w:val="28"/>
        </w:rPr>
        <w:t xml:space="preserve"> </w:t>
      </w:r>
      <w:r w:rsidR="00BD1B8D" w:rsidRPr="00B77843">
        <w:rPr>
          <w:sz w:val="28"/>
          <w:szCs w:val="28"/>
        </w:rPr>
        <w:t xml:space="preserve"> </w:t>
      </w:r>
      <w:r w:rsidR="00E830A2" w:rsidRPr="00B77843">
        <w:rPr>
          <w:sz w:val="28"/>
          <w:szCs w:val="28"/>
        </w:rPr>
        <w:t>̶</w:t>
      </w:r>
      <w:r w:rsidR="00DF71F2" w:rsidRPr="00B77843">
        <w:rPr>
          <w:sz w:val="28"/>
          <w:szCs w:val="28"/>
        </w:rPr>
        <w:t xml:space="preserve"> </w:t>
      </w:r>
      <w:r w:rsidRPr="00B77843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924BF0" w:rsidRDefault="00924BF0" w:rsidP="00924BF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</w:p>
    <w:p w:rsidR="006C570F" w:rsidRPr="00B77843" w:rsidRDefault="00514638" w:rsidP="00DF71F2">
      <w:pPr>
        <w:widowControl/>
        <w:tabs>
          <w:tab w:val="left" w:pos="426"/>
        </w:tabs>
        <w:ind w:firstLine="709"/>
        <w:jc w:val="right"/>
        <w:rPr>
          <w:sz w:val="28"/>
          <w:szCs w:val="28"/>
        </w:rPr>
      </w:pPr>
      <w:bookmarkStart w:id="0" w:name="_GoBack"/>
      <w:bookmarkEnd w:id="0"/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Pr="00B77843">
        <w:rPr>
          <w:sz w:val="28"/>
          <w:szCs w:val="28"/>
        </w:rPr>
        <w:t>120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3"/>
        <w:gridCol w:w="1483"/>
        <w:gridCol w:w="6603"/>
      </w:tblGrid>
      <w:tr w:rsidR="006C570F" w:rsidRPr="00885771" w:rsidTr="00885771">
        <w:trPr>
          <w:tblHeader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E830A2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0F" w:rsidRPr="00885771" w:rsidRDefault="006C570F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 xml:space="preserve">Площадь </w:t>
            </w:r>
            <w:r w:rsidR="00E830A2" w:rsidRPr="00885771">
              <w:rPr>
                <w:sz w:val="24"/>
                <w:szCs w:val="24"/>
              </w:rPr>
              <w:t xml:space="preserve">образуемого земельного </w:t>
            </w:r>
            <w:r w:rsidRPr="00885771">
              <w:rPr>
                <w:sz w:val="24"/>
                <w:szCs w:val="24"/>
              </w:rPr>
              <w:t>участка,</w:t>
            </w:r>
            <w:r w:rsidR="00DF71F2" w:rsidRPr="00885771">
              <w:rPr>
                <w:sz w:val="24"/>
                <w:szCs w:val="24"/>
              </w:rPr>
              <w:t xml:space="preserve"> </w:t>
            </w:r>
            <w:r w:rsidRPr="00885771">
              <w:rPr>
                <w:sz w:val="24"/>
                <w:szCs w:val="24"/>
              </w:rPr>
              <w:t>кв. м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6C570F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Вид разрешенного использования</w:t>
            </w:r>
            <w:r w:rsidR="00E830A2" w:rsidRPr="00885771">
              <w:rPr>
                <w:sz w:val="24"/>
                <w:szCs w:val="24"/>
              </w:rPr>
              <w:t xml:space="preserve"> образуемого земельного участка</w:t>
            </w:r>
          </w:p>
        </w:tc>
      </w:tr>
      <w:tr w:rsidR="006C570F" w:rsidRPr="00885771" w:rsidTr="00885771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ЗУ102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839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Отдых (рекреация)</w:t>
            </w:r>
          </w:p>
        </w:tc>
      </w:tr>
      <w:tr w:rsidR="006C570F" w:rsidRPr="00885771" w:rsidTr="00885771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ЗУ106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8685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142366" w:rsidP="00DF71F2">
            <w:pPr>
              <w:pStyle w:val="af1"/>
              <w:suppressAutoHyphens/>
              <w:spacing w:before="0" w:beforeAutospacing="0" w:after="0"/>
              <w:jc w:val="center"/>
            </w:pPr>
            <w:r w:rsidRPr="00885771">
              <w:t>Улично-дорожная сеть</w:t>
            </w:r>
          </w:p>
        </w:tc>
      </w:tr>
      <w:tr w:rsidR="006C570F" w:rsidRPr="00885771" w:rsidTr="00885771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ЗУ110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6059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70F" w:rsidRPr="00885771" w:rsidRDefault="00142366" w:rsidP="00DF71F2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885771">
              <w:rPr>
                <w:rFonts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142366" w:rsidRPr="00885771" w:rsidTr="00885771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66" w:rsidRPr="00885771" w:rsidRDefault="0014236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ЗУ112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66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2132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66" w:rsidRPr="00885771" w:rsidRDefault="00076F5D" w:rsidP="00DF71F2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885771">
              <w:rPr>
                <w:rFonts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142366" w:rsidRPr="00885771" w:rsidTr="00885771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66" w:rsidRPr="00885771" w:rsidRDefault="0014236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ЗУ113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66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13567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66" w:rsidRPr="00885771" w:rsidRDefault="00142366" w:rsidP="00DF71F2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885771">
              <w:rPr>
                <w:rFonts w:cs="Times New Roman"/>
                <w:sz w:val="24"/>
                <w:szCs w:val="24"/>
              </w:rPr>
              <w:t>Улично-дорожная сеть</w:t>
            </w:r>
          </w:p>
        </w:tc>
      </w:tr>
      <w:tr w:rsidR="00142366" w:rsidRPr="00885771" w:rsidTr="00885771"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66" w:rsidRPr="00885771" w:rsidRDefault="00142366" w:rsidP="00DF71F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ЗУ114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66" w:rsidRPr="00885771" w:rsidRDefault="00142366" w:rsidP="00DF71F2">
            <w:pPr>
              <w:widowControl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5771">
              <w:rPr>
                <w:sz w:val="24"/>
                <w:szCs w:val="24"/>
              </w:rPr>
              <w:t>567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366" w:rsidRPr="00885771" w:rsidRDefault="00076F5D" w:rsidP="00DF71F2">
            <w:pPr>
              <w:pStyle w:val="a3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885771">
              <w:rPr>
                <w:rFonts w:cs="Times New Roman"/>
                <w:sz w:val="24"/>
                <w:szCs w:val="24"/>
              </w:rPr>
              <w:t>Благоустройство территории</w:t>
            </w:r>
          </w:p>
        </w:tc>
      </w:tr>
    </w:tbl>
    <w:p w:rsidR="006C570F" w:rsidRPr="00B77843" w:rsidRDefault="006C570F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  <w:highlight w:val="yellow"/>
        </w:rPr>
      </w:pPr>
    </w:p>
    <w:p w:rsidR="00524177" w:rsidRPr="00B77843" w:rsidRDefault="000B3CE8" w:rsidP="00DF71F2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Проектом межевания территории </w:t>
      </w:r>
      <w:r w:rsidR="00E830A2" w:rsidRPr="00B77843">
        <w:rPr>
          <w:sz w:val="28"/>
          <w:szCs w:val="28"/>
        </w:rPr>
        <w:t xml:space="preserve">устанавливаются </w:t>
      </w:r>
      <w:r w:rsidRPr="00B77843">
        <w:rPr>
          <w:sz w:val="28"/>
          <w:szCs w:val="28"/>
        </w:rPr>
        <w:t xml:space="preserve">красные линии </w:t>
      </w:r>
      <w:r w:rsidR="00E830A2" w:rsidRPr="00B77843">
        <w:rPr>
          <w:sz w:val="28"/>
          <w:szCs w:val="28"/>
        </w:rPr>
        <w:t>согласно существующим</w:t>
      </w:r>
      <w:r w:rsidRPr="00B77843">
        <w:rPr>
          <w:sz w:val="28"/>
          <w:szCs w:val="28"/>
        </w:rPr>
        <w:t xml:space="preserve"> к</w:t>
      </w:r>
      <w:r w:rsidR="00E830A2" w:rsidRPr="00B77843">
        <w:rPr>
          <w:sz w:val="28"/>
          <w:szCs w:val="28"/>
        </w:rPr>
        <w:t>расным линиям</w:t>
      </w:r>
      <w:r w:rsidRPr="00B77843">
        <w:rPr>
          <w:sz w:val="28"/>
          <w:szCs w:val="28"/>
        </w:rPr>
        <w:t>, границ</w:t>
      </w:r>
      <w:r w:rsidR="00E830A2" w:rsidRPr="00B77843">
        <w:rPr>
          <w:sz w:val="28"/>
          <w:szCs w:val="28"/>
        </w:rPr>
        <w:t>ам</w:t>
      </w:r>
      <w:r w:rsidRPr="00B77843">
        <w:rPr>
          <w:sz w:val="28"/>
          <w:szCs w:val="28"/>
        </w:rPr>
        <w:t xml:space="preserve"> земельных участков, учтенных в Едином государственном ре</w:t>
      </w:r>
      <w:r w:rsidR="00E830A2" w:rsidRPr="00B77843">
        <w:rPr>
          <w:sz w:val="28"/>
          <w:szCs w:val="28"/>
        </w:rPr>
        <w:t>естре недвижимости, существующим объектам</w:t>
      </w:r>
      <w:r w:rsidRPr="00B77843">
        <w:rPr>
          <w:sz w:val="28"/>
          <w:szCs w:val="28"/>
        </w:rPr>
        <w:t xml:space="preserve"> капитального строительства, границ</w:t>
      </w:r>
      <w:r w:rsidR="00E830A2" w:rsidRPr="00B77843">
        <w:rPr>
          <w:sz w:val="28"/>
          <w:szCs w:val="28"/>
        </w:rPr>
        <w:t>ам</w:t>
      </w:r>
      <w:r w:rsidRPr="00B77843">
        <w:rPr>
          <w:sz w:val="28"/>
          <w:szCs w:val="28"/>
        </w:rPr>
        <w:t xml:space="preserve"> территориальных зон и требовани</w:t>
      </w:r>
      <w:r w:rsidR="00E830A2" w:rsidRPr="00B77843">
        <w:rPr>
          <w:sz w:val="28"/>
          <w:szCs w:val="28"/>
        </w:rPr>
        <w:t>ям, установленным</w:t>
      </w:r>
      <w:r w:rsidR="00352669" w:rsidRPr="00B77843">
        <w:rPr>
          <w:sz w:val="28"/>
          <w:szCs w:val="28"/>
        </w:rPr>
        <w:t xml:space="preserve"> в соответствии с </w:t>
      </w:r>
      <w:r w:rsidRPr="00B77843">
        <w:rPr>
          <w:sz w:val="28"/>
          <w:szCs w:val="28"/>
        </w:rPr>
        <w:t>нормативами гра</w:t>
      </w:r>
      <w:r w:rsidR="00D26288" w:rsidRPr="00B77843">
        <w:rPr>
          <w:sz w:val="28"/>
          <w:szCs w:val="28"/>
        </w:rPr>
        <w:t xml:space="preserve">достроительного проектирования. </w:t>
      </w:r>
      <w:r w:rsidRPr="00B77843">
        <w:rPr>
          <w:sz w:val="28"/>
          <w:szCs w:val="28"/>
        </w:rPr>
        <w:t xml:space="preserve">Ведомость координат </w:t>
      </w:r>
      <w:r w:rsidR="00E830A2" w:rsidRPr="00B77843">
        <w:rPr>
          <w:sz w:val="28"/>
          <w:szCs w:val="28"/>
        </w:rPr>
        <w:t xml:space="preserve">характерных точек </w:t>
      </w:r>
      <w:r w:rsidRPr="00B77843">
        <w:rPr>
          <w:sz w:val="28"/>
          <w:szCs w:val="28"/>
        </w:rPr>
        <w:t xml:space="preserve">красных линий представлена в таблице </w:t>
      </w:r>
      <w:r w:rsidR="00DF71F2" w:rsidRPr="00B77843">
        <w:rPr>
          <w:sz w:val="28"/>
          <w:szCs w:val="28"/>
        </w:rPr>
        <w:t>№ </w:t>
      </w:r>
      <w:r w:rsidR="00E830A2" w:rsidRPr="00B77843">
        <w:rPr>
          <w:sz w:val="28"/>
          <w:szCs w:val="28"/>
        </w:rPr>
        <w:t>121</w:t>
      </w:r>
      <w:r w:rsidRPr="00B77843">
        <w:rPr>
          <w:sz w:val="28"/>
          <w:szCs w:val="28"/>
        </w:rPr>
        <w:t>.</w:t>
      </w:r>
    </w:p>
    <w:p w:rsidR="000B3CE8" w:rsidRPr="00B77843" w:rsidRDefault="000B3CE8" w:rsidP="00887238">
      <w:pPr>
        <w:widowControl/>
        <w:tabs>
          <w:tab w:val="left" w:pos="426"/>
        </w:tabs>
        <w:spacing w:line="24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="00514638" w:rsidRPr="00B77843">
        <w:rPr>
          <w:sz w:val="28"/>
          <w:szCs w:val="28"/>
        </w:rPr>
        <w:t>121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D43A31" w:rsidRPr="00B77843" w:rsidTr="00EE4933">
        <w:trPr>
          <w:trHeight w:val="323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31" w:rsidRPr="00B77843" w:rsidRDefault="00DF71F2" w:rsidP="0088723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№ </w:t>
            </w:r>
            <w:r w:rsidR="00E830A2" w:rsidRPr="00B77843">
              <w:rPr>
                <w:color w:val="000000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A31" w:rsidRPr="00B77843" w:rsidRDefault="00D43A31" w:rsidP="0088723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77843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D43A31" w:rsidRPr="00B77843" w:rsidTr="00211844">
        <w:trPr>
          <w:trHeight w:val="7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B77843" w:rsidRDefault="00D43A31" w:rsidP="0088723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B77843" w:rsidRDefault="00D43A31" w:rsidP="0088723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B77843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A31" w:rsidRPr="00B77843" w:rsidRDefault="00D43A31" w:rsidP="0088723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B77843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497067.03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1296090.34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497116.57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1296098.28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497130.60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1296100.52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497333.62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1296133.60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497306.92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1296275.55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497295.63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1296311.67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497238.62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1296289.44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497234.01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1296287.75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497205.73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1296274.15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497187.74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1296265.49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497178.78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1296261.24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497179.61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1296256.25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497167.17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1296252.18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497168.41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1296246.33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497169.96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1296225.86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497165.06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1296225.12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497148.46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1296204.98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497101.32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1296197.22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497062.77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1296190.89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497056.90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1296157.65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497064.34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1296108.20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497067.03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1296090.34</w:t>
            </w:r>
          </w:p>
        </w:tc>
      </w:tr>
      <w:tr w:rsidR="00211844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B77843" w:rsidRDefault="00211844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B77843" w:rsidRDefault="00211844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44" w:rsidRPr="00B77843" w:rsidRDefault="00211844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497044.84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1296167.00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497049.62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1296194.06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497048.02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1296202.14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497092.33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1296209.42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497134.03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1296216.29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497126.32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1296238.03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497154.77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1296248.31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497150.51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1296263.84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497182.05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1296274.60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497181.21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1296277.37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497225.78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1296298.92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497257.80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1296311.41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497289.18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1296324.18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497278.08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1296345.69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497268.22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1296363.94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497203.88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1296337.73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497177.34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1296327.52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497164.23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1296323.59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497134.86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1296319.56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497060.17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1296308.72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497022.55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1296301.26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496979.35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1296295.14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496906.05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1296288.06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496896.61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1296290.57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496840.16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1296284.69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496795.41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1296282.96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496748.26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1296276.69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496716.56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1296274.10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496591.55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1296262.52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496454.46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1296251.37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496396.37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1296251.35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496374.31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1296248.53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496356.21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1296245.21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496355.59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1296240.46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496355.65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1296234.15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496366.97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1296164.22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496380.21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1296139.16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496388.15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1296137.54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496409.34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1296141.02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496429.97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1296144.40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496569.83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1296167.42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496642.58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1296179.38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496813.42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1296208.02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496838.97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1296053.26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496930.97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1296068.44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496923.51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1296147.23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496968.62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1296154.45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497044.84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1296167.00</w:t>
            </w:r>
          </w:p>
        </w:tc>
      </w:tr>
      <w:tr w:rsidR="00663F99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B77843" w:rsidRDefault="00663F9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B77843" w:rsidRDefault="00663F9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B77843" w:rsidRDefault="00663F9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496938.25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1296134.66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496944.32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1296070.65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496954.92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1296072.38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497028.98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1296084.24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497053.66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1296088.20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497048.93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1296119.85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497044.16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1296151.49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496938.25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1296134.66</w:t>
            </w:r>
          </w:p>
        </w:tc>
      </w:tr>
      <w:tr w:rsidR="00663F99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B77843" w:rsidRDefault="00663F9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B77843" w:rsidRDefault="00663F9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B77843" w:rsidRDefault="00663F9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496430.39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1296044.13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496443.28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1296019.72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496447.49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1296014.38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496458.83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1296005.59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496469.29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1296000.74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496474.96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1295999.95</w:t>
            </w:r>
          </w:p>
        </w:tc>
      </w:tr>
      <w:tr w:rsidR="00076F5D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496482.92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6F5D" w:rsidRPr="00B77843" w:rsidRDefault="00076F5D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1295998.84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496491.74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1295998.02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496504.78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1295999.44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496685.51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1296026.94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496825.64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1296051.06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496820.44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1296082.60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496815.21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1296114.26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496795.47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1296111.07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496696.81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1296094.72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1296078.97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496573.37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1296075.03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496523.96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1296067.33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496474.80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1296059.58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496434.58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1296052.95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496430.39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1296044.13</w:t>
            </w:r>
          </w:p>
        </w:tc>
      </w:tr>
      <w:tr w:rsidR="00663F99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B77843" w:rsidRDefault="00663F9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B77843" w:rsidRDefault="00663F9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F99" w:rsidRPr="00B77843" w:rsidRDefault="00663F9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496391.10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1296118.53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496418.82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1296066.04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496428.24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1296064.62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496445.13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1296068.30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496518.87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1296080.52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496543.54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1296084.57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496666.89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1296104.86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496812.80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1296128.86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496802.38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1296192.03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496705.84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1296176.13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496681.17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1296172.08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496582.50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1296155.85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496533.16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1296147.73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496437.72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1296132.39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496417.91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1296129.09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496395.16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1296124.78</w:t>
            </w:r>
          </w:p>
        </w:tc>
      </w:tr>
      <w:tr w:rsidR="00F6261F" w:rsidRPr="00B77843" w:rsidTr="00EE4933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496391.10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1296118.53</w:t>
            </w:r>
          </w:p>
        </w:tc>
      </w:tr>
    </w:tbl>
    <w:p w:rsidR="00663F99" w:rsidRPr="00B77843" w:rsidRDefault="00663F99" w:rsidP="00887238">
      <w:pPr>
        <w:widowControl/>
        <w:tabs>
          <w:tab w:val="left" w:pos="426"/>
        </w:tabs>
        <w:spacing w:line="240" w:lineRule="auto"/>
        <w:ind w:firstLine="709"/>
        <w:rPr>
          <w:sz w:val="28"/>
          <w:szCs w:val="28"/>
        </w:rPr>
      </w:pPr>
    </w:p>
    <w:p w:rsidR="00F6261F" w:rsidRPr="00B77843" w:rsidRDefault="00663F99" w:rsidP="0088723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градостроительной ситуации на расстоянии 3</w:t>
      </w:r>
      <w:r w:rsidRPr="00B77843">
        <w:rPr>
          <w:color w:val="FF0000"/>
          <w:sz w:val="28"/>
          <w:szCs w:val="28"/>
        </w:rPr>
        <w:t xml:space="preserve"> </w:t>
      </w:r>
      <w:r w:rsidR="00F6261F" w:rsidRPr="00B77843">
        <w:rPr>
          <w:sz w:val="28"/>
          <w:szCs w:val="28"/>
        </w:rPr>
        <w:t>м</w:t>
      </w:r>
      <w:r w:rsidR="00E830A2" w:rsidRPr="00B77843">
        <w:rPr>
          <w:sz w:val="28"/>
          <w:szCs w:val="28"/>
        </w:rPr>
        <w:t>,</w:t>
      </w:r>
      <w:r w:rsidR="00F6261F" w:rsidRPr="00B77843">
        <w:rPr>
          <w:sz w:val="28"/>
          <w:szCs w:val="28"/>
        </w:rPr>
        <w:t xml:space="preserve"> </w:t>
      </w:r>
      <w:r w:rsidR="00E830A2" w:rsidRPr="00B77843">
        <w:rPr>
          <w:sz w:val="28"/>
          <w:szCs w:val="28"/>
        </w:rPr>
        <w:t xml:space="preserve">25 м </w:t>
      </w:r>
      <w:r w:rsidR="00F6261F" w:rsidRPr="00B77843">
        <w:rPr>
          <w:sz w:val="28"/>
          <w:szCs w:val="28"/>
        </w:rPr>
        <w:t>до зданий общеобразовательных</w:t>
      </w:r>
      <w:r w:rsidR="00E830A2" w:rsidRPr="00B77843">
        <w:rPr>
          <w:sz w:val="28"/>
          <w:szCs w:val="28"/>
        </w:rPr>
        <w:t>,</w:t>
      </w:r>
      <w:r w:rsidR="00F6261F" w:rsidRPr="00B77843">
        <w:rPr>
          <w:sz w:val="28"/>
          <w:szCs w:val="28"/>
        </w:rPr>
        <w:t xml:space="preserve"> дошкольных образовательных </w:t>
      </w:r>
      <w:r w:rsidR="00E830A2" w:rsidRPr="00B77843">
        <w:rPr>
          <w:sz w:val="28"/>
          <w:szCs w:val="28"/>
        </w:rPr>
        <w:t>организаций.</w:t>
      </w:r>
    </w:p>
    <w:p w:rsidR="00663F99" w:rsidRPr="00B77843" w:rsidRDefault="00663F99" w:rsidP="00887238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Координатное описание </w:t>
      </w:r>
      <w:r w:rsidR="00E830A2" w:rsidRPr="00B77843">
        <w:rPr>
          <w:sz w:val="28"/>
          <w:szCs w:val="28"/>
        </w:rPr>
        <w:t>установленных проектом межевания территории линий</w:t>
      </w:r>
      <w:r w:rsidRPr="00B77843">
        <w:rPr>
          <w:sz w:val="28"/>
          <w:szCs w:val="28"/>
        </w:rPr>
        <w:t xml:space="preserve"> отступа от красных линий приведено в таблице </w:t>
      </w:r>
      <w:r w:rsidR="00DF71F2" w:rsidRPr="00B77843">
        <w:rPr>
          <w:sz w:val="28"/>
          <w:szCs w:val="28"/>
        </w:rPr>
        <w:t>№ </w:t>
      </w:r>
      <w:r w:rsidR="00514638" w:rsidRPr="00B77843">
        <w:rPr>
          <w:sz w:val="28"/>
          <w:szCs w:val="28"/>
        </w:rPr>
        <w:t>122.</w:t>
      </w:r>
    </w:p>
    <w:p w:rsidR="00BE0DC9" w:rsidRPr="00B77843" w:rsidRDefault="00BE0DC9" w:rsidP="00887238">
      <w:pPr>
        <w:widowControl/>
        <w:tabs>
          <w:tab w:val="left" w:pos="426"/>
        </w:tabs>
        <w:spacing w:line="24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 xml:space="preserve">Таблица </w:t>
      </w:r>
      <w:r w:rsidR="00DF71F2" w:rsidRPr="00B77843">
        <w:rPr>
          <w:sz w:val="28"/>
          <w:szCs w:val="28"/>
        </w:rPr>
        <w:t>№ </w:t>
      </w:r>
      <w:r w:rsidR="00514638" w:rsidRPr="00B77843">
        <w:rPr>
          <w:sz w:val="28"/>
          <w:szCs w:val="28"/>
        </w:rPr>
        <w:t>122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84"/>
        <w:gridCol w:w="3315"/>
        <w:gridCol w:w="3070"/>
      </w:tblGrid>
      <w:tr w:rsidR="00BE0DC9" w:rsidRPr="00B77843" w:rsidTr="00BE0DC9">
        <w:trPr>
          <w:trHeight w:val="70"/>
          <w:tblHeader/>
          <w:jc w:val="center"/>
        </w:trPr>
        <w:tc>
          <w:tcPr>
            <w:tcW w:w="1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DF71F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№ </w:t>
            </w:r>
            <w:r w:rsidR="00120E19" w:rsidRPr="00B77843">
              <w:rPr>
                <w:sz w:val="24"/>
                <w:szCs w:val="24"/>
              </w:rPr>
              <w:t>характерной точки</w:t>
            </w:r>
          </w:p>
        </w:tc>
        <w:tc>
          <w:tcPr>
            <w:tcW w:w="33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Перечень координат</w:t>
            </w:r>
          </w:p>
        </w:tc>
      </w:tr>
      <w:tr w:rsidR="00BE0DC9" w:rsidRPr="00B77843" w:rsidTr="00BE0DC9">
        <w:trPr>
          <w:trHeight w:val="70"/>
          <w:tblHeader/>
          <w:jc w:val="center"/>
        </w:trPr>
        <w:tc>
          <w:tcPr>
            <w:tcW w:w="1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X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Y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497065.35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1296188.27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497059.94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1296157.59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497069.54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1296093.81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497130.12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1296103.48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497265.18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1296125.25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497261.68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1296146.97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497304.32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1296154.15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497282.45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1296270.43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497303.97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1296274.93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497293.73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1296307.71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497239.80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1296286.68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497150.06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1296202.20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497166.64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1296222.33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497173.16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1296223.31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497171.39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1296246.76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497170.66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1296250.18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497182.99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1296254.20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497182.11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1296259.50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497189.03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1296262.78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497207.01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1296271.44</w:t>
            </w:r>
          </w:p>
        </w:tc>
      </w:tr>
      <w:tr w:rsidR="00F6261F" w:rsidRPr="00B77843" w:rsidTr="00F6261F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497065.35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261F" w:rsidRPr="00B77843" w:rsidRDefault="00F6261F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1296188.27</w:t>
            </w:r>
          </w:p>
        </w:tc>
      </w:tr>
      <w:tr w:rsidR="00BE0DC9" w:rsidRPr="00B77843" w:rsidTr="00BE0DC9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497042.26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1296169.61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497046.57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1296194.03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497044.48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1296204.60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497091.84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1296212.38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497130.00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1296218.67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497122.50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1296239.84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497151.14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1296250.19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497146.87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1296265.77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497178.34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1296276.50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497177.59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1296278.95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497224.58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1296301.67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497256.69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1296314.20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497285.01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1296325.72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497275.43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1296344.29</w:t>
            </w:r>
          </w:p>
        </w:tc>
      </w:tr>
      <w:tr w:rsidR="00536855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497266.86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855" w:rsidRPr="00B77843" w:rsidRDefault="00536855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1296360.15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497204.98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1296334.94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497178.31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1296324.68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497164.87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1296320.65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39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497135.28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1296316.59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497060.68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1296305.76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497023.05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1296298.30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496979.70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1296292.16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496905.80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1296285.02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496896.37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1296287.53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496840.37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1296281.70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496795.67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1296279.97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496748.58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1296273.71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496716.82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1296271.11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496591.81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1296259.53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496454.58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1296248.37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496396.56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1296248.35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496374.77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1296245.56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496358.90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1296242.65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496358.59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1296240.28</w:t>
            </w:r>
          </w:p>
        </w:tc>
      </w:tr>
      <w:tr w:rsidR="002220DB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0DB" w:rsidRPr="00B77843" w:rsidRDefault="002220DB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0DB" w:rsidRPr="00B77843" w:rsidRDefault="002220DB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496358.65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20DB" w:rsidRPr="00B77843" w:rsidRDefault="002220DB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1296234.41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496369.85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1296165.19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496382.20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1296141.82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496388.21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1296140.59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59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496408.85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1296143.98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496429.48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1296147.36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496569.34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1296170.38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496642.09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1296182.34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496815.89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1296211.48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496837.86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1296078.41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496925.64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1296092.90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496920.26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1296149.75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496968.14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1296157.41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21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497042.26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1296169.61</w:t>
            </w:r>
          </w:p>
        </w:tc>
      </w:tr>
      <w:tr w:rsidR="00BE0DC9" w:rsidRPr="00B77843" w:rsidTr="00BE0DC9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496941.51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1296132.14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496947.00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1296074.13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496954.44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1296075.34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497028.51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1296087.20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497050.25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1296090.69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497045.96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1296119.40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497041.64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1296148.05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68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496941.51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1296132.14</w:t>
            </w:r>
          </w:p>
        </w:tc>
      </w:tr>
      <w:tr w:rsidR="00BE0DC9" w:rsidRPr="00B77843" w:rsidTr="00BE0DC9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496433.75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1296044.20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496445.81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1296021.36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496449.62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1296016.53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496460.40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1296008.17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496470.15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1296003.65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496475.37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1296002.92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496483.27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1296001.82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496491.72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1296001.04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496504.40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1296002.42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496684.75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1296029.33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496822.20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1296053.50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496817.48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1296082.11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496812.74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1296110.82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496795.95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1296108.11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89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496697.29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1296091.76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496598.52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1296076.01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496573.84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1296072.07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496524.43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1296064.37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496475.28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1296056.62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496436.62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1296050.25</w:t>
            </w:r>
          </w:p>
        </w:tc>
      </w:tr>
      <w:tr w:rsidR="008364D0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75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496433.75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4D0" w:rsidRPr="00B77843" w:rsidRDefault="008364D0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1296044.20</w:t>
            </w:r>
          </w:p>
        </w:tc>
      </w:tr>
      <w:tr w:rsidR="00BE0DC9" w:rsidRPr="00B77843" w:rsidTr="00BE0DC9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C9" w:rsidRPr="00B77843" w:rsidRDefault="00BE0DC9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496394.57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1296118.37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496420.77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1296068.78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496428.14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1296067.67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496444.57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1296071.25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496518.38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1296083.48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496543.05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1296087.53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101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496666.40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1296107.82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102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496809.35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1296131.33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103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496799.91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1296188.58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104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496706.33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1296173.17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496681.66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1296169.12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106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496582.99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1296152.89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107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496533.64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1296144.77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108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496438.20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1296129.43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109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496418.44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1296126.14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110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496396.98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1296122.07</w:t>
            </w:r>
          </w:p>
        </w:tc>
      </w:tr>
      <w:tr w:rsidR="00A76782" w:rsidRPr="00B77843" w:rsidTr="00944AEC">
        <w:trPr>
          <w:trHeight w:val="70"/>
          <w:jc w:val="center"/>
        </w:trPr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95</w:t>
            </w:r>
          </w:p>
        </w:tc>
        <w:tc>
          <w:tcPr>
            <w:tcW w:w="1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496394.57</w:t>
            </w:r>
          </w:p>
        </w:tc>
        <w:tc>
          <w:tcPr>
            <w:tcW w:w="1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782" w:rsidRPr="00B77843" w:rsidRDefault="00A76782" w:rsidP="00887238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843">
              <w:rPr>
                <w:sz w:val="24"/>
                <w:szCs w:val="24"/>
              </w:rPr>
              <w:t>1296118.37</w:t>
            </w:r>
          </w:p>
        </w:tc>
      </w:tr>
    </w:tbl>
    <w:p w:rsidR="00B9641E" w:rsidRPr="00B77843" w:rsidRDefault="00B9641E" w:rsidP="00DF71F2">
      <w:pPr>
        <w:widowControl/>
        <w:tabs>
          <w:tab w:val="left" w:pos="426"/>
        </w:tabs>
        <w:ind w:firstLine="709"/>
        <w:rPr>
          <w:sz w:val="28"/>
          <w:szCs w:val="28"/>
        </w:rPr>
      </w:pPr>
    </w:p>
    <w:p w:rsidR="00A16CA9" w:rsidRPr="00B77843" w:rsidRDefault="00A16CA9" w:rsidP="00DF71F2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B77843" w:rsidRDefault="00A16CA9" w:rsidP="00DF71F2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B77843" w:rsidRDefault="00C03882" w:rsidP="00DF71F2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>я в соответствии с положениями Г</w:t>
      </w:r>
      <w:r w:rsidR="00B32C91" w:rsidRPr="00B77843">
        <w:rPr>
          <w:sz w:val="28"/>
          <w:szCs w:val="28"/>
        </w:rPr>
        <w:t>енерального плана</w:t>
      </w:r>
      <w:r w:rsidRPr="00B77843">
        <w:rPr>
          <w:sz w:val="28"/>
          <w:szCs w:val="28"/>
        </w:rPr>
        <w:t>.</w:t>
      </w:r>
    </w:p>
    <w:p w:rsidR="004050E4" w:rsidRPr="00B77843" w:rsidRDefault="00A16CA9" w:rsidP="00DF71F2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Проект межевания территории, ограниченной </w:t>
      </w:r>
      <w:r w:rsidR="00DF71F2" w:rsidRPr="00B77843">
        <w:rPr>
          <w:sz w:val="28"/>
          <w:szCs w:val="28"/>
        </w:rPr>
        <w:t xml:space="preserve"> ул. </w:t>
      </w:r>
      <w:proofErr w:type="gramStart"/>
      <w:r w:rsidR="00514638" w:rsidRPr="00B77843">
        <w:rPr>
          <w:sz w:val="28"/>
          <w:szCs w:val="28"/>
        </w:rPr>
        <w:t>Космическая</w:t>
      </w:r>
      <w:proofErr w:type="gramEnd"/>
      <w:r w:rsidR="00514638" w:rsidRPr="00B77843">
        <w:rPr>
          <w:sz w:val="28"/>
          <w:szCs w:val="28"/>
        </w:rPr>
        <w:t>,</w:t>
      </w:r>
      <w:r w:rsidR="00DF71F2" w:rsidRPr="00B77843">
        <w:rPr>
          <w:sz w:val="28"/>
          <w:szCs w:val="28"/>
        </w:rPr>
        <w:t xml:space="preserve">  ул. </w:t>
      </w:r>
      <w:r w:rsidR="00514638" w:rsidRPr="00B77843">
        <w:rPr>
          <w:sz w:val="28"/>
          <w:szCs w:val="28"/>
        </w:rPr>
        <w:t xml:space="preserve">Большая Советская </w:t>
      </w:r>
      <w:r w:rsidRPr="00B77843">
        <w:rPr>
          <w:sz w:val="28"/>
          <w:szCs w:val="28"/>
        </w:rPr>
        <w:t xml:space="preserve">в городском округе город Воронеж, рассмотрен и рекомендован для обсуждения на </w:t>
      </w:r>
      <w:r w:rsidR="00C3569E" w:rsidRPr="00B77843">
        <w:rPr>
          <w:sz w:val="28"/>
          <w:szCs w:val="28"/>
        </w:rPr>
        <w:t>общественных обсуждениях</w:t>
      </w:r>
      <w:r w:rsidRPr="00B77843">
        <w:rPr>
          <w:sz w:val="28"/>
          <w:szCs w:val="28"/>
        </w:rPr>
        <w:t>.</w:t>
      </w:r>
    </w:p>
    <w:p w:rsidR="004050E4" w:rsidRPr="00B77843" w:rsidRDefault="004050E4" w:rsidP="00887238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887238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887238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887238">
        <w:tc>
          <w:tcPr>
            <w:tcW w:w="4784" w:type="dxa"/>
          </w:tcPr>
          <w:p w:rsidR="00887238" w:rsidRPr="00887238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7238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7238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887238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887238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887238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887238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B77843" w:rsidRDefault="00642880" w:rsidP="00330D54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DF71F2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86F" w:rsidRDefault="0077586F" w:rsidP="00466849">
      <w:pPr>
        <w:spacing w:line="240" w:lineRule="auto"/>
      </w:pPr>
      <w:r>
        <w:separator/>
      </w:r>
    </w:p>
  </w:endnote>
  <w:endnote w:type="continuationSeparator" w:id="0">
    <w:p w:rsidR="0077586F" w:rsidRDefault="0077586F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86F" w:rsidRDefault="0077586F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77586F" w:rsidRDefault="0077586F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43" w:rsidRPr="00A07CE3" w:rsidRDefault="00B77843">
    <w:pPr>
      <w:pStyle w:val="a9"/>
      <w:jc w:val="center"/>
      <w:rPr>
        <w:sz w:val="28"/>
        <w:szCs w:val="28"/>
      </w:rPr>
    </w:pPr>
    <w:r w:rsidRPr="00A07CE3">
      <w:rPr>
        <w:sz w:val="28"/>
        <w:szCs w:val="28"/>
      </w:rPr>
      <w:fldChar w:fldCharType="begin"/>
    </w:r>
    <w:r w:rsidRPr="00A07CE3">
      <w:rPr>
        <w:sz w:val="28"/>
        <w:szCs w:val="28"/>
      </w:rPr>
      <w:instrText xml:space="preserve"> PAGE   \* MERGEFORMAT </w:instrText>
    </w:r>
    <w:r w:rsidRPr="00A07CE3">
      <w:rPr>
        <w:sz w:val="28"/>
        <w:szCs w:val="28"/>
      </w:rPr>
      <w:fldChar w:fldCharType="separate"/>
    </w:r>
    <w:r w:rsidR="00E531AC">
      <w:rPr>
        <w:noProof/>
        <w:sz w:val="28"/>
        <w:szCs w:val="28"/>
      </w:rPr>
      <w:t>98</w:t>
    </w:r>
    <w:r w:rsidRPr="00A07CE3">
      <w:rPr>
        <w:sz w:val="28"/>
        <w:szCs w:val="28"/>
      </w:rPr>
      <w:fldChar w:fldCharType="end"/>
    </w:r>
  </w:p>
  <w:p w:rsidR="00B77843" w:rsidRDefault="00B77843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43" w:rsidRDefault="00B77843" w:rsidP="003030C3">
    <w:pPr>
      <w:pStyle w:val="a9"/>
    </w:pPr>
  </w:p>
  <w:p w:rsidR="00B77843" w:rsidRDefault="00B77843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6"/>
  </w:num>
  <w:num w:numId="7">
    <w:abstractNumId w:val="31"/>
  </w:num>
  <w:num w:numId="8">
    <w:abstractNumId w:val="8"/>
  </w:num>
  <w:num w:numId="9">
    <w:abstractNumId w:val="25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6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9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6B16"/>
    <w:rsid w:val="000373A0"/>
    <w:rsid w:val="00041C1E"/>
    <w:rsid w:val="00041CA4"/>
    <w:rsid w:val="00042792"/>
    <w:rsid w:val="00043AED"/>
    <w:rsid w:val="00044C45"/>
    <w:rsid w:val="00045FEB"/>
    <w:rsid w:val="00047172"/>
    <w:rsid w:val="00047444"/>
    <w:rsid w:val="000548A1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28CB"/>
    <w:rsid w:val="000930EF"/>
    <w:rsid w:val="000934C9"/>
    <w:rsid w:val="00094E38"/>
    <w:rsid w:val="00095F6B"/>
    <w:rsid w:val="00097EB4"/>
    <w:rsid w:val="000A035D"/>
    <w:rsid w:val="000A21F6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E0CA2"/>
    <w:rsid w:val="000F125B"/>
    <w:rsid w:val="000F2446"/>
    <w:rsid w:val="000F6CD9"/>
    <w:rsid w:val="000F77A3"/>
    <w:rsid w:val="001053A8"/>
    <w:rsid w:val="001069E5"/>
    <w:rsid w:val="00107343"/>
    <w:rsid w:val="001104F3"/>
    <w:rsid w:val="00111565"/>
    <w:rsid w:val="00113A0E"/>
    <w:rsid w:val="00120E19"/>
    <w:rsid w:val="00121A83"/>
    <w:rsid w:val="00124F93"/>
    <w:rsid w:val="00125F1A"/>
    <w:rsid w:val="001308B3"/>
    <w:rsid w:val="0013102D"/>
    <w:rsid w:val="00142366"/>
    <w:rsid w:val="00143356"/>
    <w:rsid w:val="00146538"/>
    <w:rsid w:val="00146828"/>
    <w:rsid w:val="00146AA6"/>
    <w:rsid w:val="0014709A"/>
    <w:rsid w:val="0015100F"/>
    <w:rsid w:val="0015156F"/>
    <w:rsid w:val="00160F6E"/>
    <w:rsid w:val="00165E0D"/>
    <w:rsid w:val="00170C95"/>
    <w:rsid w:val="00170EA1"/>
    <w:rsid w:val="00177577"/>
    <w:rsid w:val="00194B86"/>
    <w:rsid w:val="001A0CFE"/>
    <w:rsid w:val="001A302D"/>
    <w:rsid w:val="001A3C2A"/>
    <w:rsid w:val="001A4287"/>
    <w:rsid w:val="001A5D90"/>
    <w:rsid w:val="001A7506"/>
    <w:rsid w:val="001B68CF"/>
    <w:rsid w:val="001C0213"/>
    <w:rsid w:val="001C772C"/>
    <w:rsid w:val="001D325E"/>
    <w:rsid w:val="001D591B"/>
    <w:rsid w:val="001E17BD"/>
    <w:rsid w:val="001E2496"/>
    <w:rsid w:val="001E4DE9"/>
    <w:rsid w:val="001F0972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10749"/>
    <w:rsid w:val="00211844"/>
    <w:rsid w:val="0021490C"/>
    <w:rsid w:val="0021669E"/>
    <w:rsid w:val="0021749C"/>
    <w:rsid w:val="002208DC"/>
    <w:rsid w:val="002220DB"/>
    <w:rsid w:val="0022688B"/>
    <w:rsid w:val="002322F5"/>
    <w:rsid w:val="00240475"/>
    <w:rsid w:val="00241E83"/>
    <w:rsid w:val="00245B38"/>
    <w:rsid w:val="00247535"/>
    <w:rsid w:val="00252901"/>
    <w:rsid w:val="00253EEF"/>
    <w:rsid w:val="00263870"/>
    <w:rsid w:val="0027096C"/>
    <w:rsid w:val="00283031"/>
    <w:rsid w:val="00295ADF"/>
    <w:rsid w:val="00296271"/>
    <w:rsid w:val="00297BB8"/>
    <w:rsid w:val="002A3283"/>
    <w:rsid w:val="002A3707"/>
    <w:rsid w:val="002A4C7F"/>
    <w:rsid w:val="002A58D9"/>
    <w:rsid w:val="002B53BB"/>
    <w:rsid w:val="002B7E69"/>
    <w:rsid w:val="002C2420"/>
    <w:rsid w:val="002C7244"/>
    <w:rsid w:val="002C797C"/>
    <w:rsid w:val="002D3E4F"/>
    <w:rsid w:val="002D71D0"/>
    <w:rsid w:val="002E4482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30D54"/>
    <w:rsid w:val="003377B3"/>
    <w:rsid w:val="00342F77"/>
    <w:rsid w:val="003430D6"/>
    <w:rsid w:val="0034372F"/>
    <w:rsid w:val="003444B6"/>
    <w:rsid w:val="00344EAA"/>
    <w:rsid w:val="003518C5"/>
    <w:rsid w:val="00352669"/>
    <w:rsid w:val="0035793B"/>
    <w:rsid w:val="003615C0"/>
    <w:rsid w:val="00362CDB"/>
    <w:rsid w:val="00364903"/>
    <w:rsid w:val="00366316"/>
    <w:rsid w:val="003673B1"/>
    <w:rsid w:val="0036793E"/>
    <w:rsid w:val="00371317"/>
    <w:rsid w:val="00371680"/>
    <w:rsid w:val="00373541"/>
    <w:rsid w:val="003749AA"/>
    <w:rsid w:val="00375482"/>
    <w:rsid w:val="0038286F"/>
    <w:rsid w:val="0038352D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25E5"/>
    <w:rsid w:val="003B62AD"/>
    <w:rsid w:val="003B6403"/>
    <w:rsid w:val="003B7CAA"/>
    <w:rsid w:val="003C0E8D"/>
    <w:rsid w:val="003C1912"/>
    <w:rsid w:val="003C289E"/>
    <w:rsid w:val="003C6737"/>
    <w:rsid w:val="003D02F5"/>
    <w:rsid w:val="003E05D8"/>
    <w:rsid w:val="003E291C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4115"/>
    <w:rsid w:val="00416290"/>
    <w:rsid w:val="004301DC"/>
    <w:rsid w:val="00433A2D"/>
    <w:rsid w:val="00434FC1"/>
    <w:rsid w:val="004404DA"/>
    <w:rsid w:val="00444484"/>
    <w:rsid w:val="004449DE"/>
    <w:rsid w:val="0044669A"/>
    <w:rsid w:val="00463187"/>
    <w:rsid w:val="00463BDF"/>
    <w:rsid w:val="00466849"/>
    <w:rsid w:val="004668BB"/>
    <w:rsid w:val="0047179E"/>
    <w:rsid w:val="00473368"/>
    <w:rsid w:val="00473D30"/>
    <w:rsid w:val="00473D5F"/>
    <w:rsid w:val="00475223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D1859"/>
    <w:rsid w:val="004D1D1D"/>
    <w:rsid w:val="004D73EC"/>
    <w:rsid w:val="004D79C5"/>
    <w:rsid w:val="004E0688"/>
    <w:rsid w:val="004E10E3"/>
    <w:rsid w:val="004E27FE"/>
    <w:rsid w:val="004E38F2"/>
    <w:rsid w:val="004E5438"/>
    <w:rsid w:val="004E6246"/>
    <w:rsid w:val="004E6D53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20AA2"/>
    <w:rsid w:val="005219A6"/>
    <w:rsid w:val="0052267D"/>
    <w:rsid w:val="00524177"/>
    <w:rsid w:val="00524C64"/>
    <w:rsid w:val="00536855"/>
    <w:rsid w:val="00545C45"/>
    <w:rsid w:val="005470C1"/>
    <w:rsid w:val="00550003"/>
    <w:rsid w:val="00551CEF"/>
    <w:rsid w:val="00552D5D"/>
    <w:rsid w:val="00555E31"/>
    <w:rsid w:val="00565004"/>
    <w:rsid w:val="005711A0"/>
    <w:rsid w:val="005751A7"/>
    <w:rsid w:val="0058038B"/>
    <w:rsid w:val="005814EF"/>
    <w:rsid w:val="005834AC"/>
    <w:rsid w:val="00584C20"/>
    <w:rsid w:val="005859FE"/>
    <w:rsid w:val="005870D4"/>
    <w:rsid w:val="0059022B"/>
    <w:rsid w:val="00591538"/>
    <w:rsid w:val="005939B0"/>
    <w:rsid w:val="00594A42"/>
    <w:rsid w:val="00596627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8DE"/>
    <w:rsid w:val="005C4396"/>
    <w:rsid w:val="005D2591"/>
    <w:rsid w:val="005D4EA9"/>
    <w:rsid w:val="005E0452"/>
    <w:rsid w:val="005E4D31"/>
    <w:rsid w:val="005F1C4B"/>
    <w:rsid w:val="005F3B18"/>
    <w:rsid w:val="005F6387"/>
    <w:rsid w:val="006049A0"/>
    <w:rsid w:val="006137F8"/>
    <w:rsid w:val="00614A20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1324"/>
    <w:rsid w:val="00642880"/>
    <w:rsid w:val="00642F30"/>
    <w:rsid w:val="00643A51"/>
    <w:rsid w:val="00650F98"/>
    <w:rsid w:val="00651D23"/>
    <w:rsid w:val="00651DE7"/>
    <w:rsid w:val="006535F9"/>
    <w:rsid w:val="00655A7F"/>
    <w:rsid w:val="006570E9"/>
    <w:rsid w:val="0066050B"/>
    <w:rsid w:val="0066191C"/>
    <w:rsid w:val="006638A9"/>
    <w:rsid w:val="00663F99"/>
    <w:rsid w:val="0067023E"/>
    <w:rsid w:val="0067057D"/>
    <w:rsid w:val="0067777A"/>
    <w:rsid w:val="00680B80"/>
    <w:rsid w:val="006862CD"/>
    <w:rsid w:val="00687B0E"/>
    <w:rsid w:val="0069195D"/>
    <w:rsid w:val="00692B29"/>
    <w:rsid w:val="0069338C"/>
    <w:rsid w:val="00693536"/>
    <w:rsid w:val="006A40D5"/>
    <w:rsid w:val="006A5536"/>
    <w:rsid w:val="006B1124"/>
    <w:rsid w:val="006B2B5C"/>
    <w:rsid w:val="006C38A6"/>
    <w:rsid w:val="006C3E0B"/>
    <w:rsid w:val="006C570F"/>
    <w:rsid w:val="006D3D5D"/>
    <w:rsid w:val="006D4FAD"/>
    <w:rsid w:val="006D60F1"/>
    <w:rsid w:val="006D709F"/>
    <w:rsid w:val="006D7102"/>
    <w:rsid w:val="006D7FA9"/>
    <w:rsid w:val="006E0643"/>
    <w:rsid w:val="006E5DFF"/>
    <w:rsid w:val="006E7366"/>
    <w:rsid w:val="006F0E86"/>
    <w:rsid w:val="006F3C6E"/>
    <w:rsid w:val="006F47C3"/>
    <w:rsid w:val="007061D7"/>
    <w:rsid w:val="00706597"/>
    <w:rsid w:val="00715F39"/>
    <w:rsid w:val="00717C38"/>
    <w:rsid w:val="00721A80"/>
    <w:rsid w:val="00725CC9"/>
    <w:rsid w:val="007265D3"/>
    <w:rsid w:val="007266C9"/>
    <w:rsid w:val="007279B8"/>
    <w:rsid w:val="00730599"/>
    <w:rsid w:val="007318D1"/>
    <w:rsid w:val="007364F7"/>
    <w:rsid w:val="00736E4C"/>
    <w:rsid w:val="00737337"/>
    <w:rsid w:val="0074097B"/>
    <w:rsid w:val="00751CED"/>
    <w:rsid w:val="0075283D"/>
    <w:rsid w:val="007541E0"/>
    <w:rsid w:val="00761150"/>
    <w:rsid w:val="00761C29"/>
    <w:rsid w:val="00771A88"/>
    <w:rsid w:val="00774822"/>
    <w:rsid w:val="0077586F"/>
    <w:rsid w:val="00782BEC"/>
    <w:rsid w:val="00784B44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4ABC"/>
    <w:rsid w:val="00804CC9"/>
    <w:rsid w:val="00805D8B"/>
    <w:rsid w:val="00807E78"/>
    <w:rsid w:val="00815C81"/>
    <w:rsid w:val="00821535"/>
    <w:rsid w:val="00832D0D"/>
    <w:rsid w:val="008338CE"/>
    <w:rsid w:val="00833E2D"/>
    <w:rsid w:val="00834099"/>
    <w:rsid w:val="00834FF4"/>
    <w:rsid w:val="008364D0"/>
    <w:rsid w:val="00836FB4"/>
    <w:rsid w:val="00842DD2"/>
    <w:rsid w:val="008433F1"/>
    <w:rsid w:val="00845B36"/>
    <w:rsid w:val="008479DD"/>
    <w:rsid w:val="00852CF2"/>
    <w:rsid w:val="008620C2"/>
    <w:rsid w:val="00864CCC"/>
    <w:rsid w:val="0086627A"/>
    <w:rsid w:val="00876AC8"/>
    <w:rsid w:val="008800E7"/>
    <w:rsid w:val="008801AF"/>
    <w:rsid w:val="00880576"/>
    <w:rsid w:val="00881C32"/>
    <w:rsid w:val="0088374A"/>
    <w:rsid w:val="00885771"/>
    <w:rsid w:val="00887238"/>
    <w:rsid w:val="0088784D"/>
    <w:rsid w:val="008A031E"/>
    <w:rsid w:val="008A0E5B"/>
    <w:rsid w:val="008B1A2A"/>
    <w:rsid w:val="008B2455"/>
    <w:rsid w:val="008B2B06"/>
    <w:rsid w:val="008B4B54"/>
    <w:rsid w:val="008B5C6D"/>
    <w:rsid w:val="008C313D"/>
    <w:rsid w:val="008C418E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75FC"/>
    <w:rsid w:val="009007F9"/>
    <w:rsid w:val="00901EB2"/>
    <w:rsid w:val="00903263"/>
    <w:rsid w:val="00905D55"/>
    <w:rsid w:val="00905F43"/>
    <w:rsid w:val="00906EBA"/>
    <w:rsid w:val="00907139"/>
    <w:rsid w:val="00921760"/>
    <w:rsid w:val="009235F9"/>
    <w:rsid w:val="00924BF0"/>
    <w:rsid w:val="00926610"/>
    <w:rsid w:val="00931FF9"/>
    <w:rsid w:val="009366F6"/>
    <w:rsid w:val="00937F70"/>
    <w:rsid w:val="0094310A"/>
    <w:rsid w:val="00944AEC"/>
    <w:rsid w:val="009470B8"/>
    <w:rsid w:val="0095221B"/>
    <w:rsid w:val="00952258"/>
    <w:rsid w:val="009533D6"/>
    <w:rsid w:val="009559F5"/>
    <w:rsid w:val="00960BFA"/>
    <w:rsid w:val="009653D8"/>
    <w:rsid w:val="00975671"/>
    <w:rsid w:val="00976E81"/>
    <w:rsid w:val="00981D28"/>
    <w:rsid w:val="00986579"/>
    <w:rsid w:val="0098745B"/>
    <w:rsid w:val="00996012"/>
    <w:rsid w:val="00996033"/>
    <w:rsid w:val="009A0772"/>
    <w:rsid w:val="009A2719"/>
    <w:rsid w:val="009C4351"/>
    <w:rsid w:val="009C5406"/>
    <w:rsid w:val="009C6826"/>
    <w:rsid w:val="009C7117"/>
    <w:rsid w:val="009C7409"/>
    <w:rsid w:val="009C7D35"/>
    <w:rsid w:val="009D4A1E"/>
    <w:rsid w:val="009E0089"/>
    <w:rsid w:val="009E1C20"/>
    <w:rsid w:val="009E620B"/>
    <w:rsid w:val="009E7843"/>
    <w:rsid w:val="009E78B6"/>
    <w:rsid w:val="009E79A3"/>
    <w:rsid w:val="009F448E"/>
    <w:rsid w:val="009F62F9"/>
    <w:rsid w:val="00A0049B"/>
    <w:rsid w:val="00A01A5B"/>
    <w:rsid w:val="00A07CE3"/>
    <w:rsid w:val="00A12988"/>
    <w:rsid w:val="00A140A7"/>
    <w:rsid w:val="00A14498"/>
    <w:rsid w:val="00A16CA9"/>
    <w:rsid w:val="00A213A4"/>
    <w:rsid w:val="00A248C6"/>
    <w:rsid w:val="00A25FF7"/>
    <w:rsid w:val="00A26444"/>
    <w:rsid w:val="00A3433E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11F8"/>
    <w:rsid w:val="00A6468D"/>
    <w:rsid w:val="00A66BFB"/>
    <w:rsid w:val="00A711E9"/>
    <w:rsid w:val="00A7341B"/>
    <w:rsid w:val="00A7377A"/>
    <w:rsid w:val="00A7539F"/>
    <w:rsid w:val="00A7657B"/>
    <w:rsid w:val="00A76782"/>
    <w:rsid w:val="00A76D7F"/>
    <w:rsid w:val="00A7766F"/>
    <w:rsid w:val="00A83A99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D0581"/>
    <w:rsid w:val="00AD1B5B"/>
    <w:rsid w:val="00AD52FF"/>
    <w:rsid w:val="00AE0689"/>
    <w:rsid w:val="00AE4762"/>
    <w:rsid w:val="00AE48B6"/>
    <w:rsid w:val="00AE4BD0"/>
    <w:rsid w:val="00AE50EC"/>
    <w:rsid w:val="00AE7FBB"/>
    <w:rsid w:val="00AF05BA"/>
    <w:rsid w:val="00AF1743"/>
    <w:rsid w:val="00AF19A7"/>
    <w:rsid w:val="00AF3CCE"/>
    <w:rsid w:val="00AF7248"/>
    <w:rsid w:val="00B002D5"/>
    <w:rsid w:val="00B05A04"/>
    <w:rsid w:val="00B06648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0F67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77843"/>
    <w:rsid w:val="00B77B51"/>
    <w:rsid w:val="00B90667"/>
    <w:rsid w:val="00B939F0"/>
    <w:rsid w:val="00B9641E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1B8D"/>
    <w:rsid w:val="00BD290F"/>
    <w:rsid w:val="00BD5498"/>
    <w:rsid w:val="00BD6226"/>
    <w:rsid w:val="00BE0DC9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3EF0"/>
    <w:rsid w:val="00C144E4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2737"/>
    <w:rsid w:val="00C3569E"/>
    <w:rsid w:val="00C37512"/>
    <w:rsid w:val="00C4439F"/>
    <w:rsid w:val="00C50C40"/>
    <w:rsid w:val="00C514DA"/>
    <w:rsid w:val="00C52F43"/>
    <w:rsid w:val="00C532C9"/>
    <w:rsid w:val="00C56D51"/>
    <w:rsid w:val="00C56EFC"/>
    <w:rsid w:val="00C620D3"/>
    <w:rsid w:val="00C65FA5"/>
    <w:rsid w:val="00C6667E"/>
    <w:rsid w:val="00C71E98"/>
    <w:rsid w:val="00C73CEE"/>
    <w:rsid w:val="00C77D86"/>
    <w:rsid w:val="00C84233"/>
    <w:rsid w:val="00C87AE3"/>
    <w:rsid w:val="00C87B86"/>
    <w:rsid w:val="00C909AA"/>
    <w:rsid w:val="00CA01DC"/>
    <w:rsid w:val="00CA194C"/>
    <w:rsid w:val="00CA30A0"/>
    <w:rsid w:val="00CB3F0F"/>
    <w:rsid w:val="00CB7BD0"/>
    <w:rsid w:val="00CC1D1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1FFB"/>
    <w:rsid w:val="00D05C0A"/>
    <w:rsid w:val="00D05FEE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652E"/>
    <w:rsid w:val="00DB52C8"/>
    <w:rsid w:val="00DB7054"/>
    <w:rsid w:val="00DC2137"/>
    <w:rsid w:val="00DC2D5F"/>
    <w:rsid w:val="00DC6586"/>
    <w:rsid w:val="00DD3287"/>
    <w:rsid w:val="00DD479F"/>
    <w:rsid w:val="00DD7232"/>
    <w:rsid w:val="00DD7C07"/>
    <w:rsid w:val="00DE11D2"/>
    <w:rsid w:val="00DF4A5C"/>
    <w:rsid w:val="00DF58A2"/>
    <w:rsid w:val="00DF648D"/>
    <w:rsid w:val="00DF6894"/>
    <w:rsid w:val="00DF71F2"/>
    <w:rsid w:val="00E00E4D"/>
    <w:rsid w:val="00E02A49"/>
    <w:rsid w:val="00E04900"/>
    <w:rsid w:val="00E06A04"/>
    <w:rsid w:val="00E1379A"/>
    <w:rsid w:val="00E2324A"/>
    <w:rsid w:val="00E271C7"/>
    <w:rsid w:val="00E2745B"/>
    <w:rsid w:val="00E31CE1"/>
    <w:rsid w:val="00E32037"/>
    <w:rsid w:val="00E35731"/>
    <w:rsid w:val="00E45119"/>
    <w:rsid w:val="00E45C18"/>
    <w:rsid w:val="00E46365"/>
    <w:rsid w:val="00E46CC8"/>
    <w:rsid w:val="00E47E50"/>
    <w:rsid w:val="00E51458"/>
    <w:rsid w:val="00E531AC"/>
    <w:rsid w:val="00E56F5B"/>
    <w:rsid w:val="00E5771D"/>
    <w:rsid w:val="00E62E8E"/>
    <w:rsid w:val="00E657CD"/>
    <w:rsid w:val="00E66417"/>
    <w:rsid w:val="00E672D6"/>
    <w:rsid w:val="00E67F3A"/>
    <w:rsid w:val="00E7313E"/>
    <w:rsid w:val="00E734D3"/>
    <w:rsid w:val="00E73F52"/>
    <w:rsid w:val="00E830A2"/>
    <w:rsid w:val="00E833BB"/>
    <w:rsid w:val="00E86360"/>
    <w:rsid w:val="00E92948"/>
    <w:rsid w:val="00E958A0"/>
    <w:rsid w:val="00EA72B9"/>
    <w:rsid w:val="00EA7504"/>
    <w:rsid w:val="00EA7C77"/>
    <w:rsid w:val="00EB3D1F"/>
    <w:rsid w:val="00EB3ECE"/>
    <w:rsid w:val="00EB7D00"/>
    <w:rsid w:val="00EB7E8F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B22"/>
    <w:rsid w:val="00EE3C04"/>
    <w:rsid w:val="00EE4933"/>
    <w:rsid w:val="00EE4A51"/>
    <w:rsid w:val="00EE5660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6707"/>
    <w:rsid w:val="00F21E1F"/>
    <w:rsid w:val="00F23472"/>
    <w:rsid w:val="00F278A7"/>
    <w:rsid w:val="00F319AD"/>
    <w:rsid w:val="00F415EA"/>
    <w:rsid w:val="00F41949"/>
    <w:rsid w:val="00F444AC"/>
    <w:rsid w:val="00F4474F"/>
    <w:rsid w:val="00F453A0"/>
    <w:rsid w:val="00F4570C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A03B0"/>
    <w:rsid w:val="00FA2FC3"/>
    <w:rsid w:val="00FA441C"/>
    <w:rsid w:val="00FA6E2D"/>
    <w:rsid w:val="00FB1C99"/>
    <w:rsid w:val="00FB1CAA"/>
    <w:rsid w:val="00FB78C8"/>
    <w:rsid w:val="00FC02E4"/>
    <w:rsid w:val="00FC569F"/>
    <w:rsid w:val="00FC79B0"/>
    <w:rsid w:val="00FD37DB"/>
    <w:rsid w:val="00FD3FBD"/>
    <w:rsid w:val="00FD52BF"/>
    <w:rsid w:val="00FE1B4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31CE1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F54F9-7324-4AB1-A233-F8B873C2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103</Pages>
  <Words>19244</Words>
  <Characters>109691</Characters>
  <Application>Microsoft Office Word</Application>
  <DocSecurity>0</DocSecurity>
  <Lines>914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Волкова М.Н.</cp:lastModifiedBy>
  <cp:revision>2</cp:revision>
  <cp:lastPrinted>2022-03-30T09:32:00Z</cp:lastPrinted>
  <dcterms:created xsi:type="dcterms:W3CDTF">2022-03-30T13:14:00Z</dcterms:created>
  <dcterms:modified xsi:type="dcterms:W3CDTF">2022-03-30T13:14:00Z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